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FFB7B8" w14:textId="77777777" w:rsidR="00617D21" w:rsidRPr="0057498F" w:rsidRDefault="003E080E" w:rsidP="00617D21">
      <w:pPr>
        <w:pageBreakBefore/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  <w:r w:rsidRPr="0057498F">
        <w:rPr>
          <w:rFonts w:ascii="Arial" w:hAnsi="Arial" w:cs="Arial"/>
          <w:b/>
          <w:color w:val="000000" w:themeColor="text1"/>
          <w:sz w:val="22"/>
          <w:szCs w:val="22"/>
        </w:rPr>
        <w:t>Załącznik nr 1</w:t>
      </w:r>
      <w:r w:rsidR="00617D21" w:rsidRPr="0057498F">
        <w:rPr>
          <w:rFonts w:ascii="Arial" w:hAnsi="Arial" w:cs="Arial"/>
          <w:b/>
          <w:color w:val="000000" w:themeColor="text1"/>
          <w:sz w:val="22"/>
          <w:szCs w:val="22"/>
        </w:rPr>
        <w:t xml:space="preserve"> do Zapytania ofertowego </w:t>
      </w:r>
    </w:p>
    <w:p w14:paraId="3C37C78A" w14:textId="77777777" w:rsidR="00617D21" w:rsidRPr="0057498F" w:rsidRDefault="00617D21" w:rsidP="00617D21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42EECDBA" w14:textId="77777777" w:rsidR="00617D21" w:rsidRPr="0057498F" w:rsidRDefault="00617D21" w:rsidP="00617D21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5E57352E" w14:textId="77777777" w:rsidR="00617D21" w:rsidRPr="0057498F" w:rsidRDefault="0057498F" w:rsidP="00617D21">
      <w:pPr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eastAsia="Calibri" w:hAnsi="Arial" w:cs="Arial"/>
          <w:color w:val="000000" w:themeColor="text1"/>
          <w:sz w:val="22"/>
          <w:szCs w:val="22"/>
        </w:rPr>
        <w:t>……………………………………</w:t>
      </w:r>
      <w:r w:rsidR="00B05454">
        <w:rPr>
          <w:rFonts w:ascii="Arial" w:eastAsia="Calibri" w:hAnsi="Arial" w:cs="Arial"/>
          <w:color w:val="000000" w:themeColor="text1"/>
          <w:sz w:val="22"/>
          <w:szCs w:val="22"/>
        </w:rPr>
        <w:t>……………</w:t>
      </w:r>
      <w:r>
        <w:rPr>
          <w:rFonts w:ascii="Arial" w:eastAsia="Calibri" w:hAnsi="Arial" w:cs="Arial"/>
          <w:color w:val="000000" w:themeColor="text1"/>
          <w:sz w:val="22"/>
          <w:szCs w:val="22"/>
        </w:rPr>
        <w:t xml:space="preserve">………                         </w:t>
      </w:r>
    </w:p>
    <w:p w14:paraId="52A01308" w14:textId="77777777" w:rsidR="00617D21" w:rsidRPr="0057498F" w:rsidRDefault="00617D21" w:rsidP="00617D21">
      <w:pPr>
        <w:rPr>
          <w:rFonts w:ascii="Arial" w:eastAsia="Calibri" w:hAnsi="Arial" w:cs="Arial"/>
          <w:color w:val="000000" w:themeColor="text1"/>
          <w:sz w:val="22"/>
          <w:szCs w:val="22"/>
        </w:rPr>
      </w:pPr>
      <w:r w:rsidRPr="0057498F">
        <w:rPr>
          <w:rFonts w:ascii="Arial" w:hAnsi="Arial" w:cs="Arial"/>
          <w:color w:val="000000" w:themeColor="text1"/>
          <w:sz w:val="22"/>
          <w:szCs w:val="22"/>
        </w:rPr>
        <w:t>/firma/imię i nazwisko/</w:t>
      </w:r>
      <w:r w:rsidRPr="0057498F">
        <w:rPr>
          <w:rFonts w:ascii="Arial" w:hAnsi="Arial" w:cs="Arial"/>
          <w:color w:val="000000" w:themeColor="text1"/>
          <w:sz w:val="22"/>
          <w:szCs w:val="22"/>
        </w:rPr>
        <w:tab/>
        <w:t xml:space="preserve"> </w:t>
      </w:r>
      <w:r w:rsidR="00050CC1" w:rsidRPr="0057498F">
        <w:rPr>
          <w:rFonts w:ascii="Arial" w:hAnsi="Arial" w:cs="Arial"/>
          <w:color w:val="000000" w:themeColor="text1"/>
          <w:sz w:val="22"/>
          <w:szCs w:val="22"/>
        </w:rPr>
        <w:tab/>
      </w:r>
      <w:r w:rsidR="00050CC1" w:rsidRPr="0057498F">
        <w:rPr>
          <w:rFonts w:ascii="Arial" w:hAnsi="Arial" w:cs="Arial"/>
          <w:color w:val="000000" w:themeColor="text1"/>
          <w:sz w:val="22"/>
          <w:szCs w:val="22"/>
        </w:rPr>
        <w:tab/>
      </w:r>
      <w:r w:rsidR="00557FA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557FAA">
        <w:rPr>
          <w:rFonts w:ascii="Arial" w:hAnsi="Arial" w:cs="Arial"/>
          <w:color w:val="000000" w:themeColor="text1"/>
          <w:sz w:val="22"/>
          <w:szCs w:val="22"/>
        </w:rPr>
        <w:tab/>
      </w:r>
      <w:r w:rsidR="00557FAA">
        <w:rPr>
          <w:rFonts w:ascii="Arial" w:hAnsi="Arial" w:cs="Arial"/>
          <w:color w:val="000000" w:themeColor="text1"/>
          <w:sz w:val="22"/>
          <w:szCs w:val="22"/>
        </w:rPr>
        <w:tab/>
      </w:r>
      <w:r w:rsidR="00050CC1" w:rsidRPr="0057498F">
        <w:rPr>
          <w:rFonts w:ascii="Arial" w:hAnsi="Arial" w:cs="Arial"/>
          <w:color w:val="000000" w:themeColor="text1"/>
          <w:sz w:val="22"/>
          <w:szCs w:val="22"/>
        </w:rPr>
        <w:tab/>
      </w:r>
    </w:p>
    <w:p w14:paraId="6206F445" w14:textId="77777777" w:rsidR="00050CC1" w:rsidRPr="0057498F" w:rsidRDefault="00050CC1" w:rsidP="00617D21">
      <w:pPr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3FD5D727" w14:textId="77777777" w:rsidR="00617D21" w:rsidRPr="0057498F" w:rsidRDefault="00617D21" w:rsidP="00617D21">
      <w:pPr>
        <w:rPr>
          <w:rFonts w:ascii="Arial" w:eastAsia="Calibri" w:hAnsi="Arial" w:cs="Arial"/>
          <w:color w:val="000000" w:themeColor="text1"/>
          <w:sz w:val="22"/>
          <w:szCs w:val="22"/>
        </w:rPr>
      </w:pPr>
      <w:r w:rsidRPr="0057498F">
        <w:rPr>
          <w:rFonts w:ascii="Arial" w:eastAsia="Calibri" w:hAnsi="Arial" w:cs="Arial"/>
          <w:color w:val="000000" w:themeColor="text1"/>
          <w:sz w:val="22"/>
          <w:szCs w:val="22"/>
        </w:rPr>
        <w:t>…………………………………………</w:t>
      </w:r>
      <w:r w:rsidRPr="0057498F">
        <w:rPr>
          <w:rFonts w:ascii="Arial" w:hAnsi="Arial" w:cs="Arial"/>
          <w:color w:val="000000" w:themeColor="text1"/>
          <w:sz w:val="22"/>
          <w:szCs w:val="22"/>
        </w:rPr>
        <w:t>………………..</w:t>
      </w:r>
    </w:p>
    <w:p w14:paraId="09ABD614" w14:textId="77777777" w:rsidR="00050CC1" w:rsidRPr="0057498F" w:rsidRDefault="00050CC1" w:rsidP="00617D21">
      <w:pPr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204067C1" w14:textId="77777777" w:rsidR="00050CC1" w:rsidRPr="0057498F" w:rsidRDefault="00050CC1" w:rsidP="00617D21">
      <w:pPr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61D90A36" w14:textId="77777777" w:rsidR="00617D21" w:rsidRPr="0057498F" w:rsidRDefault="00617D21" w:rsidP="00617D21">
      <w:pPr>
        <w:rPr>
          <w:rFonts w:ascii="Arial" w:hAnsi="Arial" w:cs="Arial"/>
          <w:color w:val="000000" w:themeColor="text1"/>
          <w:sz w:val="22"/>
          <w:szCs w:val="22"/>
        </w:rPr>
      </w:pPr>
      <w:r w:rsidRPr="0057498F">
        <w:rPr>
          <w:rFonts w:ascii="Arial" w:eastAsia="Calibri" w:hAnsi="Arial" w:cs="Arial"/>
          <w:color w:val="000000" w:themeColor="text1"/>
          <w:sz w:val="22"/>
          <w:szCs w:val="22"/>
        </w:rPr>
        <w:t>……………………………………………………………</w:t>
      </w:r>
    </w:p>
    <w:p w14:paraId="5E69B52C" w14:textId="77777777" w:rsidR="00617D21" w:rsidRPr="0057498F" w:rsidRDefault="00617D21" w:rsidP="00617D21">
      <w:pPr>
        <w:rPr>
          <w:rFonts w:ascii="Arial" w:hAnsi="Arial" w:cs="Arial"/>
          <w:color w:val="000000" w:themeColor="text1"/>
          <w:sz w:val="22"/>
          <w:szCs w:val="22"/>
        </w:rPr>
      </w:pPr>
      <w:r w:rsidRPr="0057498F">
        <w:rPr>
          <w:rFonts w:ascii="Arial" w:hAnsi="Arial" w:cs="Arial"/>
          <w:color w:val="000000" w:themeColor="text1"/>
          <w:sz w:val="22"/>
          <w:szCs w:val="22"/>
        </w:rPr>
        <w:t>/adres/</w:t>
      </w:r>
    </w:p>
    <w:p w14:paraId="185846FB" w14:textId="77777777" w:rsidR="00050CC1" w:rsidRPr="0057498F" w:rsidRDefault="00050CC1" w:rsidP="00617D21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0DA7D78A" w14:textId="77777777" w:rsidR="00617D21" w:rsidRPr="0057498F" w:rsidRDefault="003E080E" w:rsidP="00617D21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57498F">
        <w:rPr>
          <w:rFonts w:ascii="Arial" w:hAnsi="Arial" w:cs="Arial"/>
          <w:b/>
          <w:color w:val="000000" w:themeColor="text1"/>
          <w:sz w:val="22"/>
          <w:szCs w:val="22"/>
        </w:rPr>
        <w:t>OFERTA WYKONANIA USŁUGI</w:t>
      </w:r>
    </w:p>
    <w:p w14:paraId="7B048020" w14:textId="77777777" w:rsidR="00617D21" w:rsidRPr="0057498F" w:rsidRDefault="00617D21" w:rsidP="00617D21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76B45843" w14:textId="77777777" w:rsidR="00617D21" w:rsidRPr="0057498F" w:rsidRDefault="00617D21" w:rsidP="00617D21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57498F">
        <w:rPr>
          <w:rFonts w:ascii="Arial" w:hAnsi="Arial" w:cs="Arial"/>
          <w:b/>
          <w:color w:val="000000" w:themeColor="text1"/>
          <w:sz w:val="22"/>
          <w:szCs w:val="22"/>
        </w:rPr>
        <w:t>do COLLEGIUM PROGRESSUS</w:t>
      </w:r>
    </w:p>
    <w:p w14:paraId="7FAB004A" w14:textId="77777777" w:rsidR="00617D21" w:rsidRPr="0057498F" w:rsidRDefault="0057498F" w:rsidP="00617D21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33-318 Gródek n</w:t>
      </w:r>
      <w:r w:rsidR="00617D21" w:rsidRPr="0057498F">
        <w:rPr>
          <w:rFonts w:ascii="Arial" w:hAnsi="Arial" w:cs="Arial"/>
          <w:b/>
          <w:color w:val="000000" w:themeColor="text1"/>
          <w:sz w:val="22"/>
          <w:szCs w:val="22"/>
        </w:rPr>
        <w:t>ad Dunajcem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28</w:t>
      </w:r>
    </w:p>
    <w:p w14:paraId="5E37241F" w14:textId="39E27662" w:rsidR="00617D21" w:rsidRPr="0057498F" w:rsidRDefault="00617D21" w:rsidP="00617D21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57498F">
        <w:rPr>
          <w:rFonts w:ascii="Arial" w:hAnsi="Arial" w:cs="Arial"/>
          <w:b/>
          <w:color w:val="000000" w:themeColor="text1"/>
          <w:sz w:val="22"/>
          <w:szCs w:val="22"/>
        </w:rPr>
        <w:t>Biuro</w:t>
      </w:r>
      <w:r w:rsidR="00C0362A">
        <w:rPr>
          <w:rFonts w:ascii="Arial" w:hAnsi="Arial" w:cs="Arial"/>
          <w:b/>
          <w:color w:val="000000" w:themeColor="text1"/>
          <w:sz w:val="22"/>
          <w:szCs w:val="22"/>
        </w:rPr>
        <w:t xml:space="preserve"> projekt</w:t>
      </w:r>
      <w:r w:rsidR="0057498F">
        <w:rPr>
          <w:rFonts w:ascii="Arial" w:hAnsi="Arial" w:cs="Arial"/>
          <w:b/>
          <w:color w:val="000000" w:themeColor="text1"/>
          <w:sz w:val="22"/>
          <w:szCs w:val="22"/>
        </w:rPr>
        <w:t>u</w:t>
      </w:r>
      <w:r w:rsidRPr="0057498F">
        <w:rPr>
          <w:rFonts w:ascii="Arial" w:hAnsi="Arial" w:cs="Arial"/>
          <w:b/>
          <w:color w:val="000000" w:themeColor="text1"/>
          <w:sz w:val="22"/>
          <w:szCs w:val="22"/>
        </w:rPr>
        <w:t>: ul. Ogrodowa 39, 33-300 Nowy Sącz</w:t>
      </w:r>
    </w:p>
    <w:p w14:paraId="0471A23D" w14:textId="77777777" w:rsidR="00617D21" w:rsidRPr="0057498F" w:rsidRDefault="00617D21" w:rsidP="00617D21">
      <w:pPr>
        <w:suppressAutoHyphens w:val="0"/>
        <w:spacing w:after="20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1669C3FF" w14:textId="5C839030" w:rsidR="003E080E" w:rsidRPr="00557FAA" w:rsidRDefault="00617D21" w:rsidP="00557FAA">
      <w:pPr>
        <w:tabs>
          <w:tab w:val="left" w:pos="567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57498F">
        <w:rPr>
          <w:rFonts w:ascii="Arial" w:hAnsi="Arial" w:cs="Arial"/>
          <w:color w:val="000000" w:themeColor="text1"/>
          <w:sz w:val="22"/>
          <w:szCs w:val="22"/>
        </w:rPr>
        <w:t>Odpowiadając na zaproszenie do złożenia oferty na</w:t>
      </w:r>
      <w:r w:rsidR="003E080E" w:rsidRPr="0057498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557FAA">
        <w:rPr>
          <w:rFonts w:ascii="Arial" w:hAnsi="Arial" w:cs="Arial"/>
          <w:color w:val="000000" w:themeColor="text1"/>
          <w:sz w:val="22"/>
          <w:szCs w:val="22"/>
        </w:rPr>
        <w:t xml:space="preserve">Zapytanie ofertowe </w:t>
      </w:r>
      <w:r w:rsidR="00557FAA" w:rsidRPr="00166F3E">
        <w:rPr>
          <w:rFonts w:ascii="Arial" w:hAnsi="Arial" w:cs="Arial"/>
          <w:b/>
          <w:bCs/>
          <w:color w:val="auto"/>
          <w:sz w:val="22"/>
          <w:szCs w:val="22"/>
        </w:rPr>
        <w:t xml:space="preserve">Nr </w:t>
      </w:r>
      <w:r w:rsidR="004C1429">
        <w:rPr>
          <w:rFonts w:ascii="Arial" w:hAnsi="Arial" w:cs="Arial"/>
          <w:b/>
          <w:bCs/>
          <w:color w:val="auto"/>
          <w:sz w:val="22"/>
          <w:szCs w:val="22"/>
        </w:rPr>
        <w:t>1</w:t>
      </w:r>
      <w:r w:rsidR="00854D51">
        <w:rPr>
          <w:rFonts w:ascii="Arial" w:hAnsi="Arial" w:cs="Arial"/>
          <w:b/>
          <w:bCs/>
          <w:color w:val="auto"/>
          <w:sz w:val="22"/>
          <w:szCs w:val="22"/>
        </w:rPr>
        <w:t>5</w:t>
      </w:r>
      <w:r w:rsidR="00557FAA" w:rsidRPr="00166F3E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557FAA" w:rsidRPr="00166F3E">
        <w:rPr>
          <w:rFonts w:ascii="Arial" w:hAnsi="Arial" w:cs="Arial"/>
          <w:b/>
          <w:color w:val="auto"/>
          <w:sz w:val="22"/>
          <w:szCs w:val="22"/>
        </w:rPr>
        <w:t xml:space="preserve">z dnia </w:t>
      </w:r>
      <w:r w:rsidR="00854D51">
        <w:rPr>
          <w:rFonts w:ascii="Arial" w:hAnsi="Arial" w:cs="Arial"/>
          <w:b/>
          <w:color w:val="auto"/>
          <w:sz w:val="22"/>
          <w:szCs w:val="22"/>
        </w:rPr>
        <w:t>10.03</w:t>
      </w:r>
      <w:r w:rsidR="00541A9E">
        <w:rPr>
          <w:rFonts w:ascii="Arial" w:hAnsi="Arial" w:cs="Arial"/>
          <w:b/>
          <w:color w:val="auto"/>
          <w:sz w:val="22"/>
          <w:szCs w:val="22"/>
        </w:rPr>
        <w:t>.2026</w:t>
      </w:r>
      <w:r w:rsidR="00557FAA" w:rsidRPr="00166F3E">
        <w:rPr>
          <w:rFonts w:ascii="Arial" w:hAnsi="Arial" w:cs="Arial"/>
          <w:b/>
          <w:color w:val="auto"/>
          <w:sz w:val="22"/>
          <w:szCs w:val="22"/>
        </w:rPr>
        <w:t xml:space="preserve"> r. </w:t>
      </w:r>
      <w:r w:rsidR="00557FAA" w:rsidRPr="00166F3E">
        <w:rPr>
          <w:rFonts w:ascii="Arial" w:hAnsi="Arial" w:cs="Arial"/>
          <w:color w:val="auto"/>
          <w:sz w:val="22"/>
          <w:szCs w:val="22"/>
        </w:rPr>
        <w:t>w ramach</w:t>
      </w:r>
      <w:r w:rsidR="00557FAA" w:rsidRPr="00166F3E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557FAA" w:rsidRPr="00166F3E">
        <w:rPr>
          <w:rFonts w:ascii="Arial" w:hAnsi="Arial" w:cs="Arial"/>
          <w:color w:val="auto"/>
          <w:sz w:val="22"/>
          <w:szCs w:val="22"/>
        </w:rPr>
        <w:t xml:space="preserve">projektu pt. „Kompleksowy Program Reintegracji Społecznej </w:t>
      </w:r>
      <w:r w:rsidR="00557FAA" w:rsidRPr="00557FAA">
        <w:rPr>
          <w:rFonts w:ascii="Arial" w:hAnsi="Arial" w:cs="Arial"/>
          <w:color w:val="000000" w:themeColor="text1"/>
          <w:sz w:val="22"/>
          <w:szCs w:val="22"/>
        </w:rPr>
        <w:t>i Zawodowej Mieszkańców Subregionu Sądeckiego Metamorfozy 2”, nr projektu FEMP.06.16-IP.02-0090/23. Projekt dofinansowany jest w ramach programu Fundusze Europejskie dla Małopolski 2021-2027, Priorytetu 6. Fundusze europejskie dla rynku pracy, edukacji i włączenia społecznego, Działania 6.16 Aktywizacja społeczno-zawodowa, typ projektu B. Aktywizacja społeczna i zawodowa osób zagrożonych wykluczeniem społecznym oraz osób biernych zawodowo w podmiotach reintegracyjnych, z Europejskiego Funduszu Społecznego Plus</w:t>
      </w:r>
    </w:p>
    <w:p w14:paraId="7290CC33" w14:textId="77777777" w:rsidR="002A648D" w:rsidRPr="0057498F" w:rsidRDefault="002A648D" w:rsidP="00617D21">
      <w:pPr>
        <w:tabs>
          <w:tab w:val="left" w:pos="567"/>
        </w:tabs>
        <w:jc w:val="both"/>
        <w:rPr>
          <w:rFonts w:ascii="Arial" w:eastAsia="Calibri" w:hAnsi="Arial" w:cs="Arial"/>
          <w:b/>
          <w:i/>
          <w:color w:val="000000" w:themeColor="text1"/>
          <w:sz w:val="22"/>
          <w:szCs w:val="22"/>
          <w:lang w:eastAsia="en-US" w:bidi="hi-IN"/>
        </w:rPr>
      </w:pPr>
    </w:p>
    <w:p w14:paraId="37F6B411" w14:textId="77777777" w:rsidR="00617D21" w:rsidRPr="0057498F" w:rsidRDefault="00617D21" w:rsidP="00617D21">
      <w:pPr>
        <w:suppressAutoHyphens w:val="0"/>
        <w:spacing w:after="200"/>
        <w:ind w:left="426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E66CD9D" w14:textId="77777777" w:rsidR="003E080E" w:rsidRPr="0057498F" w:rsidRDefault="003E080E" w:rsidP="00050CC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7498F">
        <w:rPr>
          <w:rFonts w:ascii="Arial" w:hAnsi="Arial" w:cs="Arial"/>
          <w:sz w:val="22"/>
          <w:szCs w:val="22"/>
        </w:rPr>
        <w:t>……………………………….…………………………………………</w:t>
      </w:r>
      <w:r w:rsidR="00557FAA">
        <w:rPr>
          <w:rFonts w:ascii="Arial" w:hAnsi="Arial" w:cs="Arial"/>
          <w:sz w:val="22"/>
          <w:szCs w:val="22"/>
        </w:rPr>
        <w:t>...</w:t>
      </w:r>
      <w:r w:rsidRPr="0057498F">
        <w:rPr>
          <w:rFonts w:ascii="Arial" w:hAnsi="Arial" w:cs="Arial"/>
          <w:sz w:val="22"/>
          <w:szCs w:val="22"/>
        </w:rPr>
        <w:t>………………………………</w:t>
      </w:r>
    </w:p>
    <w:p w14:paraId="18EAC6EC" w14:textId="77777777" w:rsidR="003E080E" w:rsidRPr="0057498F" w:rsidRDefault="003E080E" w:rsidP="00050CC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7498F">
        <w:rPr>
          <w:rFonts w:ascii="Arial" w:hAnsi="Arial" w:cs="Arial"/>
          <w:sz w:val="22"/>
          <w:szCs w:val="22"/>
        </w:rPr>
        <w:t>/imię i nazwisko/nazwa i adres Wykonawcy/</w:t>
      </w:r>
    </w:p>
    <w:p w14:paraId="01DDF8C5" w14:textId="77777777" w:rsidR="003E080E" w:rsidRPr="0057498F" w:rsidRDefault="00557FAA" w:rsidP="00050CC1">
      <w:pPr>
        <w:spacing w:line="360" w:lineRule="auto"/>
        <w:jc w:val="both"/>
        <w:rPr>
          <w:rFonts w:ascii="Arial" w:hAnsi="Arial" w:cs="Arial"/>
          <w:sz w:val="22"/>
          <w:szCs w:val="22"/>
          <w:lang w:val="es-ES_tradnl"/>
        </w:rPr>
      </w:pPr>
      <w:r w:rsidRPr="0057498F">
        <w:rPr>
          <w:rFonts w:ascii="Arial" w:hAnsi="Arial" w:cs="Arial"/>
          <w:sz w:val="22"/>
          <w:szCs w:val="22"/>
          <w:lang w:val="es-ES_tradnl"/>
        </w:rPr>
        <w:t>N</w:t>
      </w:r>
      <w:r w:rsidR="003E080E" w:rsidRPr="0057498F">
        <w:rPr>
          <w:rFonts w:ascii="Arial" w:hAnsi="Arial" w:cs="Arial"/>
          <w:sz w:val="22"/>
          <w:szCs w:val="22"/>
          <w:lang w:val="es-ES_tradnl"/>
        </w:rPr>
        <w:t>umer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="003E080E" w:rsidRPr="0057498F">
        <w:rPr>
          <w:rFonts w:ascii="Arial" w:hAnsi="Arial" w:cs="Arial"/>
          <w:sz w:val="22"/>
          <w:szCs w:val="22"/>
          <w:lang w:val="es-ES_tradnl"/>
        </w:rPr>
        <w:t>telefonu: …………………</w:t>
      </w:r>
      <w:r>
        <w:rPr>
          <w:rFonts w:ascii="Arial" w:hAnsi="Arial" w:cs="Arial"/>
          <w:sz w:val="22"/>
          <w:szCs w:val="22"/>
          <w:lang w:val="es-ES_tradnl"/>
        </w:rPr>
        <w:t>........</w:t>
      </w:r>
      <w:r w:rsidR="003E080E" w:rsidRPr="0057498F">
        <w:rPr>
          <w:rFonts w:ascii="Arial" w:hAnsi="Arial" w:cs="Arial"/>
          <w:sz w:val="22"/>
          <w:szCs w:val="22"/>
          <w:lang w:val="es-ES_tradnl"/>
        </w:rPr>
        <w:t>…………………</w:t>
      </w:r>
      <w:r>
        <w:rPr>
          <w:rFonts w:ascii="Arial" w:hAnsi="Arial" w:cs="Arial"/>
          <w:sz w:val="22"/>
          <w:szCs w:val="22"/>
          <w:lang w:val="es-ES_tradnl"/>
        </w:rPr>
        <w:t>....</w:t>
      </w:r>
      <w:r w:rsidR="003E080E" w:rsidRPr="0057498F">
        <w:rPr>
          <w:rFonts w:ascii="Arial" w:hAnsi="Arial" w:cs="Arial"/>
          <w:sz w:val="22"/>
          <w:szCs w:val="22"/>
          <w:lang w:val="es-ES_tradnl"/>
        </w:rPr>
        <w:t>………………………………………….</w:t>
      </w:r>
    </w:p>
    <w:p w14:paraId="3B9D5769" w14:textId="77777777" w:rsidR="003E080E" w:rsidRPr="0057498F" w:rsidRDefault="003E080E" w:rsidP="00050CC1">
      <w:pPr>
        <w:spacing w:line="360" w:lineRule="auto"/>
        <w:jc w:val="both"/>
        <w:rPr>
          <w:rFonts w:ascii="Arial" w:hAnsi="Arial" w:cs="Arial"/>
          <w:sz w:val="22"/>
          <w:szCs w:val="22"/>
          <w:lang w:val="es-ES_tradnl"/>
        </w:rPr>
      </w:pPr>
      <w:r w:rsidRPr="0057498F">
        <w:rPr>
          <w:rFonts w:ascii="Arial" w:hAnsi="Arial" w:cs="Arial"/>
          <w:sz w:val="22"/>
          <w:szCs w:val="22"/>
          <w:lang w:val="es-ES_tradnl"/>
        </w:rPr>
        <w:t>e-mail: …………………………………</w:t>
      </w:r>
      <w:r w:rsidR="00557FAA">
        <w:rPr>
          <w:rFonts w:ascii="Arial" w:hAnsi="Arial" w:cs="Arial"/>
          <w:sz w:val="22"/>
          <w:szCs w:val="22"/>
          <w:lang w:val="es-ES_tradnl"/>
        </w:rPr>
        <w:t>....</w:t>
      </w:r>
      <w:r w:rsidRPr="0057498F">
        <w:rPr>
          <w:rFonts w:ascii="Arial" w:hAnsi="Arial" w:cs="Arial"/>
          <w:sz w:val="22"/>
          <w:szCs w:val="22"/>
          <w:lang w:val="es-ES_tradnl"/>
        </w:rPr>
        <w:t>………………</w:t>
      </w:r>
      <w:r w:rsidR="00557FAA">
        <w:rPr>
          <w:rFonts w:ascii="Arial" w:hAnsi="Arial" w:cs="Arial"/>
          <w:sz w:val="22"/>
          <w:szCs w:val="22"/>
          <w:lang w:val="es-ES_tradnl"/>
        </w:rPr>
        <w:t>....</w:t>
      </w:r>
      <w:r w:rsidRPr="0057498F">
        <w:rPr>
          <w:rFonts w:ascii="Arial" w:hAnsi="Arial" w:cs="Arial"/>
          <w:sz w:val="22"/>
          <w:szCs w:val="22"/>
          <w:lang w:val="es-ES_tradnl"/>
        </w:rPr>
        <w:t>…………………………………………..</w:t>
      </w:r>
    </w:p>
    <w:p w14:paraId="1E2F39AE" w14:textId="77777777" w:rsidR="003E080E" w:rsidRPr="0057498F" w:rsidRDefault="003E080E" w:rsidP="00050CC1">
      <w:pPr>
        <w:spacing w:line="360" w:lineRule="auto"/>
        <w:jc w:val="both"/>
        <w:rPr>
          <w:rFonts w:ascii="Arial" w:hAnsi="Arial" w:cs="Arial"/>
          <w:sz w:val="22"/>
          <w:szCs w:val="22"/>
          <w:lang w:val="es-ES_tradnl"/>
        </w:rPr>
      </w:pPr>
      <w:r w:rsidRPr="0057498F">
        <w:rPr>
          <w:rFonts w:ascii="Arial" w:hAnsi="Arial" w:cs="Arial"/>
          <w:sz w:val="22"/>
          <w:szCs w:val="22"/>
          <w:lang w:val="es-ES_tradnl"/>
        </w:rPr>
        <w:t>PESEL*:</w:t>
      </w:r>
      <w:r w:rsidR="00557FAA"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57498F">
        <w:rPr>
          <w:rFonts w:ascii="Arial" w:hAnsi="Arial" w:cs="Arial"/>
          <w:sz w:val="22"/>
          <w:szCs w:val="22"/>
          <w:lang w:val="es-ES_tradnl"/>
        </w:rPr>
        <w:t>…………………………………</w:t>
      </w:r>
      <w:r w:rsidR="00557FAA">
        <w:rPr>
          <w:rFonts w:ascii="Arial" w:hAnsi="Arial" w:cs="Arial"/>
          <w:sz w:val="22"/>
          <w:szCs w:val="22"/>
          <w:lang w:val="es-ES_tradnl"/>
        </w:rPr>
        <w:t>....</w:t>
      </w:r>
      <w:r w:rsidRPr="0057498F">
        <w:rPr>
          <w:rFonts w:ascii="Arial" w:hAnsi="Arial" w:cs="Arial"/>
          <w:sz w:val="22"/>
          <w:szCs w:val="22"/>
          <w:lang w:val="es-ES_tradnl"/>
        </w:rPr>
        <w:t>……………</w:t>
      </w:r>
      <w:r w:rsidR="00557FAA">
        <w:rPr>
          <w:rFonts w:ascii="Arial" w:hAnsi="Arial" w:cs="Arial"/>
          <w:sz w:val="22"/>
          <w:szCs w:val="22"/>
          <w:lang w:val="es-ES_tradnl"/>
        </w:rPr>
        <w:t>....</w:t>
      </w:r>
      <w:r w:rsidRPr="0057498F">
        <w:rPr>
          <w:rFonts w:ascii="Arial" w:hAnsi="Arial" w:cs="Arial"/>
          <w:sz w:val="22"/>
          <w:szCs w:val="22"/>
          <w:lang w:val="es-ES_tradnl"/>
        </w:rPr>
        <w:t>…………………………………….……..</w:t>
      </w:r>
    </w:p>
    <w:p w14:paraId="14C48D39" w14:textId="77777777" w:rsidR="003E080E" w:rsidRPr="0057498F" w:rsidRDefault="003E080E" w:rsidP="00050CC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7498F">
        <w:rPr>
          <w:rFonts w:ascii="Arial" w:hAnsi="Arial" w:cs="Arial"/>
          <w:sz w:val="22"/>
          <w:szCs w:val="22"/>
        </w:rPr>
        <w:t>NIP**:</w:t>
      </w:r>
      <w:r w:rsidRPr="0057498F">
        <w:rPr>
          <w:rFonts w:ascii="Arial" w:hAnsi="Arial" w:cs="Arial"/>
          <w:sz w:val="22"/>
          <w:szCs w:val="22"/>
        </w:rPr>
        <w:tab/>
        <w:t>………………………………………</w:t>
      </w:r>
      <w:r w:rsidR="00557FAA">
        <w:rPr>
          <w:rFonts w:ascii="Arial" w:hAnsi="Arial" w:cs="Arial"/>
          <w:sz w:val="22"/>
          <w:szCs w:val="22"/>
        </w:rPr>
        <w:t>………...</w:t>
      </w:r>
      <w:r w:rsidRPr="0057498F">
        <w:rPr>
          <w:rFonts w:ascii="Arial" w:hAnsi="Arial" w:cs="Arial"/>
          <w:sz w:val="22"/>
          <w:szCs w:val="22"/>
        </w:rPr>
        <w:t>…………………..……………………………..</w:t>
      </w:r>
    </w:p>
    <w:p w14:paraId="536A8259" w14:textId="77777777" w:rsidR="003E080E" w:rsidRPr="0057498F" w:rsidRDefault="003E080E" w:rsidP="00617D21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3817647A" w14:textId="77777777" w:rsidR="003E080E" w:rsidRPr="0057498F" w:rsidRDefault="003E080E" w:rsidP="003E080E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  <w:r w:rsidRPr="0057498F">
        <w:rPr>
          <w:rFonts w:ascii="Arial" w:hAnsi="Arial" w:cs="Arial"/>
          <w:sz w:val="22"/>
          <w:szCs w:val="22"/>
        </w:rPr>
        <w:t>* dotyczy osoby fizycznej nieprowadzącej działalności gospodarczej</w:t>
      </w:r>
    </w:p>
    <w:p w14:paraId="7476757B" w14:textId="77777777" w:rsidR="003E080E" w:rsidRPr="0057498F" w:rsidRDefault="003E080E" w:rsidP="003E080E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  <w:r w:rsidRPr="0057498F">
        <w:rPr>
          <w:rFonts w:ascii="Arial" w:hAnsi="Arial" w:cs="Arial"/>
          <w:sz w:val="22"/>
          <w:szCs w:val="22"/>
        </w:rPr>
        <w:t>** dotyczy osoby prawnej, osoby fizycznej prowadzącej działalność gospodarczą</w:t>
      </w:r>
    </w:p>
    <w:p w14:paraId="7F85F5BA" w14:textId="77777777" w:rsidR="003E080E" w:rsidRPr="0057498F" w:rsidRDefault="003E080E" w:rsidP="003E080E">
      <w:pPr>
        <w:tabs>
          <w:tab w:val="left" w:pos="567"/>
        </w:tabs>
        <w:jc w:val="both"/>
        <w:rPr>
          <w:rFonts w:ascii="Arial" w:hAnsi="Arial" w:cs="Arial"/>
          <w:i/>
          <w:sz w:val="22"/>
          <w:szCs w:val="22"/>
        </w:rPr>
      </w:pPr>
      <w:r w:rsidRPr="0057498F">
        <w:rPr>
          <w:rFonts w:ascii="Arial" w:hAnsi="Arial" w:cs="Arial"/>
          <w:i/>
          <w:sz w:val="22"/>
          <w:szCs w:val="22"/>
        </w:rPr>
        <w:t># niepotrzebne skreślić</w:t>
      </w:r>
    </w:p>
    <w:p w14:paraId="5AECA085" w14:textId="77777777" w:rsidR="00272D76" w:rsidRPr="0057498F" w:rsidRDefault="00272D76" w:rsidP="003E080E">
      <w:pPr>
        <w:tabs>
          <w:tab w:val="left" w:pos="567"/>
        </w:tabs>
        <w:jc w:val="both"/>
        <w:rPr>
          <w:rFonts w:ascii="Arial" w:hAnsi="Arial" w:cs="Arial"/>
          <w:i/>
          <w:sz w:val="22"/>
          <w:szCs w:val="22"/>
        </w:rPr>
      </w:pPr>
    </w:p>
    <w:p w14:paraId="42D6FC9C" w14:textId="77777777" w:rsidR="00272D76" w:rsidRPr="0057498F" w:rsidRDefault="00272D76" w:rsidP="003E080E">
      <w:pPr>
        <w:tabs>
          <w:tab w:val="left" w:pos="567"/>
        </w:tabs>
        <w:jc w:val="both"/>
        <w:rPr>
          <w:rFonts w:ascii="Arial" w:hAnsi="Arial" w:cs="Arial"/>
          <w:i/>
          <w:sz w:val="22"/>
          <w:szCs w:val="22"/>
        </w:rPr>
      </w:pPr>
    </w:p>
    <w:p w14:paraId="4CA5D4E6" w14:textId="5421A2C7" w:rsidR="003E080E" w:rsidRPr="0057498F" w:rsidRDefault="003E080E" w:rsidP="00272D76">
      <w:pPr>
        <w:pStyle w:val="Akapitzlist"/>
        <w:numPr>
          <w:ilvl w:val="0"/>
          <w:numId w:val="10"/>
        </w:num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57498F">
        <w:rPr>
          <w:rFonts w:ascii="Arial" w:hAnsi="Arial" w:cs="Arial"/>
          <w:sz w:val="22"/>
          <w:szCs w:val="22"/>
        </w:rPr>
        <w:t xml:space="preserve">Oferuję wykonanie </w:t>
      </w:r>
      <w:r w:rsidR="00A33792">
        <w:rPr>
          <w:rFonts w:ascii="Arial" w:hAnsi="Arial" w:cs="Arial"/>
          <w:sz w:val="22"/>
          <w:szCs w:val="22"/>
        </w:rPr>
        <w:t>zamówienia stanowiącego wynagrodzenie</w:t>
      </w:r>
      <w:r w:rsidR="008C7696">
        <w:rPr>
          <w:rFonts w:ascii="Arial" w:hAnsi="Arial" w:cs="Arial"/>
          <w:sz w:val="22"/>
          <w:szCs w:val="22"/>
        </w:rPr>
        <w:t xml:space="preserve"> </w:t>
      </w:r>
      <w:r w:rsidR="008C7696" w:rsidRPr="00616D3B">
        <w:rPr>
          <w:rFonts w:ascii="Arial" w:hAnsi="Arial" w:cs="Arial"/>
          <w:sz w:val="22"/>
          <w:szCs w:val="22"/>
        </w:rPr>
        <w:t>ryczałtowe</w:t>
      </w:r>
      <w:r w:rsidR="00A33792">
        <w:rPr>
          <w:rFonts w:ascii="Arial" w:hAnsi="Arial" w:cs="Arial"/>
          <w:sz w:val="22"/>
          <w:szCs w:val="22"/>
        </w:rPr>
        <w:t xml:space="preserve">, maksymalne za wykonanie </w:t>
      </w:r>
      <w:r w:rsidR="00F602A2">
        <w:rPr>
          <w:rFonts w:ascii="Arial" w:hAnsi="Arial" w:cs="Arial"/>
          <w:sz w:val="22"/>
          <w:szCs w:val="22"/>
        </w:rPr>
        <w:t>usługi stanowiącej przedmiot zamówienia na warunkach</w:t>
      </w:r>
      <w:r w:rsidR="00A33792">
        <w:rPr>
          <w:rFonts w:ascii="Arial" w:hAnsi="Arial" w:cs="Arial"/>
          <w:sz w:val="22"/>
          <w:szCs w:val="22"/>
        </w:rPr>
        <w:t>:</w:t>
      </w:r>
      <w:r w:rsidRPr="0057498F">
        <w:rPr>
          <w:rFonts w:ascii="Arial" w:hAnsi="Arial" w:cs="Arial"/>
          <w:sz w:val="22"/>
          <w:szCs w:val="22"/>
        </w:rPr>
        <w:t xml:space="preserve"> </w:t>
      </w:r>
    </w:p>
    <w:p w14:paraId="10E5486F" w14:textId="2484C5F7" w:rsidR="003E080E" w:rsidRPr="0057498F" w:rsidRDefault="003E080E" w:rsidP="003E080E">
      <w:pPr>
        <w:tabs>
          <w:tab w:val="left" w:pos="567"/>
        </w:tabs>
        <w:jc w:val="both"/>
        <w:rPr>
          <w:rFonts w:ascii="Arial" w:hAnsi="Arial" w:cs="Arial"/>
          <w:b/>
          <w:i/>
          <w:sz w:val="22"/>
          <w:szCs w:val="22"/>
          <w:u w:val="single"/>
        </w:rPr>
      </w:pPr>
    </w:p>
    <w:p w14:paraId="13B59B18" w14:textId="77777777" w:rsidR="00272D76" w:rsidRPr="0057498F" w:rsidRDefault="00272D76" w:rsidP="003E080E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864"/>
        <w:gridCol w:w="1046"/>
        <w:gridCol w:w="1200"/>
        <w:gridCol w:w="2013"/>
        <w:gridCol w:w="2001"/>
        <w:gridCol w:w="2164"/>
      </w:tblGrid>
      <w:tr w:rsidR="003E080E" w:rsidRPr="0057498F" w14:paraId="2EECF8B2" w14:textId="77777777" w:rsidTr="00A33792">
        <w:trPr>
          <w:trHeight w:val="892"/>
          <w:jc w:val="center"/>
        </w:trPr>
        <w:tc>
          <w:tcPr>
            <w:tcW w:w="19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E599" w:themeFill="accent4" w:themeFillTint="66"/>
            <w:tcMar>
              <w:left w:w="108" w:type="dxa"/>
            </w:tcMar>
            <w:vAlign w:val="center"/>
          </w:tcPr>
          <w:p w14:paraId="390B9B7F" w14:textId="77777777" w:rsidR="003E080E" w:rsidRPr="0057498F" w:rsidRDefault="00272D76" w:rsidP="003447AE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zh-CN" w:bidi="hi-IN"/>
              </w:rPr>
            </w:pPr>
            <w:r w:rsidRPr="0057498F">
              <w:rPr>
                <w:rFonts w:ascii="Arial" w:hAnsi="Arial" w:cs="Arial"/>
                <w:b/>
                <w:sz w:val="22"/>
                <w:szCs w:val="22"/>
                <w:lang w:eastAsia="zh-CN" w:bidi="hi-IN"/>
              </w:rPr>
              <w:lastRenderedPageBreak/>
              <w:t>Przedmiot zamówienia</w:t>
            </w:r>
          </w:p>
        </w:tc>
        <w:tc>
          <w:tcPr>
            <w:tcW w:w="737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E599" w:themeFill="accent4" w:themeFillTint="66"/>
            <w:vAlign w:val="center"/>
          </w:tcPr>
          <w:p w14:paraId="0D591E52" w14:textId="2296DF05" w:rsidR="003E080E" w:rsidRPr="0057498F" w:rsidRDefault="00A33792" w:rsidP="000D377F">
            <w:pPr>
              <w:jc w:val="both"/>
              <w:rPr>
                <w:rFonts w:ascii="Arial" w:hAnsi="Arial" w:cs="Arial"/>
                <w:b/>
                <w:sz w:val="22"/>
                <w:szCs w:val="22"/>
                <w:lang w:eastAsia="zh-C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zh-CN" w:bidi="hi-IN"/>
              </w:rPr>
              <w:t>O</w:t>
            </w:r>
            <w:r w:rsidRPr="00A33792">
              <w:rPr>
                <w:rFonts w:ascii="Arial" w:hAnsi="Arial" w:cs="Arial"/>
                <w:b/>
                <w:sz w:val="22"/>
                <w:szCs w:val="22"/>
                <w:lang w:eastAsia="zh-CN" w:bidi="hi-IN"/>
              </w:rPr>
              <w:t xml:space="preserve">rganizacja i przeprowadzenie </w:t>
            </w:r>
            <w:r w:rsidR="00854D51">
              <w:rPr>
                <w:rFonts w:ascii="Arial" w:hAnsi="Arial" w:cs="Arial"/>
                <w:b/>
                <w:sz w:val="22"/>
                <w:szCs w:val="22"/>
                <w:lang w:eastAsia="zh-CN" w:bidi="hi-IN"/>
              </w:rPr>
              <w:t>szkolenia/kursu zawodowego kończącego</w:t>
            </w:r>
            <w:r w:rsidR="00F602A2" w:rsidRPr="00F602A2">
              <w:rPr>
                <w:rFonts w:ascii="Arial" w:hAnsi="Arial" w:cs="Arial"/>
                <w:b/>
                <w:sz w:val="22"/>
                <w:szCs w:val="22"/>
                <w:lang w:eastAsia="zh-CN" w:bidi="hi-IN"/>
              </w:rPr>
              <w:t xml:space="preserve"> się egzaminem potwierdzającym uzyskanie kwalifikacji/nabycie kompetencji zawodowych w ramach projektu „Kompleksowy Program Reintegracji Społecznej i Zawodowej Mieszkańców Subregionu Sądeckiego Metamorfozy 2”</w:t>
            </w:r>
          </w:p>
        </w:tc>
      </w:tr>
      <w:tr w:rsidR="00F602A2" w:rsidRPr="0057498F" w14:paraId="7D1F3D0F" w14:textId="77777777" w:rsidTr="004C1429">
        <w:trPr>
          <w:jc w:val="center"/>
        </w:trPr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2CC" w:themeFill="accent4" w:themeFillTint="33"/>
            <w:tcMar>
              <w:left w:w="108" w:type="dxa"/>
            </w:tcMar>
            <w:vAlign w:val="center"/>
          </w:tcPr>
          <w:p w14:paraId="23E6B894" w14:textId="77777777" w:rsidR="00A602D3" w:rsidRPr="00166F3E" w:rsidRDefault="003E080E" w:rsidP="00A602D3">
            <w:pPr>
              <w:spacing w:after="200" w:line="360" w:lineRule="auto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</w:pPr>
            <w:r w:rsidRPr="00166F3E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L</w:t>
            </w:r>
            <w:r w:rsidR="00A602D3" w:rsidRPr="00166F3E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p</w:t>
            </w:r>
            <w:r w:rsidRPr="00166F3E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.</w:t>
            </w:r>
          </w:p>
          <w:p w14:paraId="540D9463" w14:textId="0067A317" w:rsidR="00A602D3" w:rsidRPr="00166F3E" w:rsidRDefault="00A602D3" w:rsidP="00A602D3">
            <w:pPr>
              <w:spacing w:after="200" w:line="360" w:lineRule="auto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</w:pPr>
            <w:r w:rsidRPr="00166F3E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(kol.1)</w:t>
            </w:r>
          </w:p>
        </w:tc>
        <w:tc>
          <w:tcPr>
            <w:tcW w:w="22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2CC" w:themeFill="accent4" w:themeFillTint="33"/>
            <w:tcMar>
              <w:left w:w="108" w:type="dxa"/>
            </w:tcMar>
            <w:vAlign w:val="center"/>
          </w:tcPr>
          <w:p w14:paraId="06A7658A" w14:textId="62280627" w:rsidR="00A33792" w:rsidRDefault="003E080E" w:rsidP="00A602D3">
            <w:pPr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</w:pPr>
            <w:r w:rsidRPr="00166F3E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 xml:space="preserve">Zakres przedmiotu </w:t>
            </w:r>
            <w:r w:rsidR="00A33792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zamówienia</w:t>
            </w:r>
            <w:r w:rsidR="00F602A2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:</w:t>
            </w:r>
          </w:p>
          <w:p w14:paraId="28027DFF" w14:textId="25323915" w:rsidR="00A602D3" w:rsidRPr="00166F3E" w:rsidRDefault="00F602A2" w:rsidP="003447AE">
            <w:pPr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</w:pPr>
            <w:r w:rsidRPr="00166F3E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 xml:space="preserve"> </w:t>
            </w:r>
            <w:r w:rsidR="00A602D3" w:rsidRPr="00166F3E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(kol.2)</w:t>
            </w: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2CC" w:themeFill="accent4" w:themeFillTint="33"/>
            <w:tcMar>
              <w:left w:w="108" w:type="dxa"/>
            </w:tcMar>
            <w:vAlign w:val="center"/>
          </w:tcPr>
          <w:p w14:paraId="4D205470" w14:textId="761C72DB" w:rsidR="003E080E" w:rsidRPr="00166F3E" w:rsidRDefault="00B01E52" w:rsidP="003447AE">
            <w:pPr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</w:pPr>
            <w:r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Przewidywana maksymalna liczba osób</w:t>
            </w:r>
          </w:p>
          <w:p w14:paraId="02A865EC" w14:textId="7C010B4A" w:rsidR="00A602D3" w:rsidRPr="00166F3E" w:rsidRDefault="00A602D3" w:rsidP="003447AE">
            <w:pPr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</w:pPr>
            <w:r w:rsidRPr="00166F3E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(kol.3)</w:t>
            </w:r>
          </w:p>
        </w:tc>
        <w:tc>
          <w:tcPr>
            <w:tcW w:w="2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2CC" w:themeFill="accent4" w:themeFillTint="33"/>
            <w:tcMar>
              <w:left w:w="108" w:type="dxa"/>
            </w:tcMar>
            <w:vAlign w:val="center"/>
          </w:tcPr>
          <w:p w14:paraId="18E6BACC" w14:textId="3E020FBA" w:rsidR="00B01E52" w:rsidRPr="00EA17C9" w:rsidRDefault="003E080E" w:rsidP="00B778B8">
            <w:pPr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</w:pPr>
            <w:r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 xml:space="preserve">Cena </w:t>
            </w:r>
            <w:r w:rsidR="00F602A2"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 xml:space="preserve">jednostkowa </w:t>
            </w:r>
            <w:r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 xml:space="preserve">brutto za </w:t>
            </w:r>
            <w:r w:rsidR="00F602A2"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przeprowadzenie szkolenia</w:t>
            </w:r>
            <w:r w:rsidR="00B01E52"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/kurs</w:t>
            </w:r>
            <w:r w:rsidR="00F602A2"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u dla 1 osoby</w:t>
            </w:r>
            <w:r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 xml:space="preserve"> </w:t>
            </w:r>
          </w:p>
          <w:p w14:paraId="0385524D" w14:textId="7901B8D7" w:rsidR="003E080E" w:rsidRPr="00EA17C9" w:rsidRDefault="003E080E" w:rsidP="00B778B8">
            <w:pPr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</w:pPr>
            <w:r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(</w:t>
            </w:r>
            <w:r w:rsidR="00F602A2"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zł</w:t>
            </w:r>
            <w:r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)</w:t>
            </w:r>
          </w:p>
          <w:p w14:paraId="521D02D2" w14:textId="77777777" w:rsidR="00F602A2" w:rsidRPr="00EA17C9" w:rsidRDefault="00F602A2" w:rsidP="00B778B8">
            <w:pPr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</w:pPr>
          </w:p>
          <w:p w14:paraId="115AD0C0" w14:textId="05C6389B" w:rsidR="00A602D3" w:rsidRPr="00EA17C9" w:rsidRDefault="00A602D3" w:rsidP="00B778B8">
            <w:pPr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</w:pPr>
            <w:r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(kol.4)</w:t>
            </w:r>
          </w:p>
        </w:tc>
        <w:tc>
          <w:tcPr>
            <w:tcW w:w="2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2CC" w:themeFill="accent4" w:themeFillTint="33"/>
            <w:tcMar>
              <w:left w:w="108" w:type="dxa"/>
            </w:tcMar>
            <w:vAlign w:val="center"/>
          </w:tcPr>
          <w:p w14:paraId="2FFFB8EA" w14:textId="26210046" w:rsidR="00B01E52" w:rsidRPr="00EA17C9" w:rsidRDefault="003E080E" w:rsidP="00D010FB">
            <w:pPr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</w:pPr>
            <w:r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 xml:space="preserve">Maksymalna wartość brutto </w:t>
            </w:r>
            <w:r w:rsidR="00A602D3"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 xml:space="preserve">usługi </w:t>
            </w:r>
            <w:r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 xml:space="preserve">= cena </w:t>
            </w:r>
            <w:r w:rsidR="00F602A2"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 xml:space="preserve">jednostkowa </w:t>
            </w:r>
            <w:r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brutto</w:t>
            </w:r>
            <w:r w:rsidR="00A602D3"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 xml:space="preserve"> </w:t>
            </w:r>
            <w:r w:rsidR="00B01E52"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 xml:space="preserve">za </w:t>
            </w:r>
            <w:r w:rsidR="00F602A2"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przeprowadzenie szkolenia</w:t>
            </w:r>
            <w:r w:rsidR="00B01E52"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/kurs</w:t>
            </w:r>
            <w:r w:rsidR="00F602A2"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u dla 1 osoby</w:t>
            </w:r>
            <w:r w:rsidR="00B01E52"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 xml:space="preserve"> </w:t>
            </w:r>
            <w:r w:rsidR="00A602D3"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(kol. 4)</w:t>
            </w:r>
            <w:r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 xml:space="preserve"> x </w:t>
            </w:r>
            <w:r w:rsidR="00B01E52"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maksymalna liczba osób (kol.3)</w:t>
            </w:r>
          </w:p>
          <w:p w14:paraId="597281B4" w14:textId="77777777" w:rsidR="00B01E52" w:rsidRPr="00EA17C9" w:rsidRDefault="00B01E52" w:rsidP="00D010FB">
            <w:pPr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</w:pPr>
          </w:p>
          <w:p w14:paraId="71893729" w14:textId="5B2B5F0D" w:rsidR="003E080E" w:rsidRPr="00EA17C9" w:rsidRDefault="00A602D3" w:rsidP="00D010FB">
            <w:pPr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</w:pPr>
            <w:r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 xml:space="preserve"> </w:t>
            </w:r>
            <w:r w:rsidR="003E080E"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(</w:t>
            </w:r>
            <w:r w:rsidR="00F602A2"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zł</w:t>
            </w:r>
            <w:r w:rsidR="003E080E"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)</w:t>
            </w:r>
          </w:p>
          <w:p w14:paraId="1E177EF7" w14:textId="77777777" w:rsidR="00A602D3" w:rsidRPr="00EA17C9" w:rsidRDefault="00A602D3" w:rsidP="00D010FB">
            <w:pPr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</w:pPr>
          </w:p>
          <w:p w14:paraId="64070A33" w14:textId="606F748F" w:rsidR="00A602D3" w:rsidRPr="00EA17C9" w:rsidRDefault="00A602D3" w:rsidP="00D010FB">
            <w:pPr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</w:pPr>
            <w:r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(kol. 5)</w:t>
            </w:r>
          </w:p>
        </w:tc>
      </w:tr>
      <w:tr w:rsidR="004C1429" w:rsidRPr="0057498F" w14:paraId="0E9C292A" w14:textId="77777777" w:rsidTr="004C1429">
        <w:trPr>
          <w:trHeight w:val="1049"/>
          <w:jc w:val="center"/>
        </w:trPr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D8031F7" w14:textId="5E243EE0" w:rsidR="004C1429" w:rsidRDefault="00854D51" w:rsidP="00B01E52">
            <w:pPr>
              <w:spacing w:after="200" w:line="360" w:lineRule="auto"/>
              <w:rPr>
                <w:rFonts w:ascii="Arial" w:hAnsi="Arial" w:cs="Arial"/>
                <w:sz w:val="22"/>
                <w:szCs w:val="22"/>
                <w:lang w:eastAsia="zh-CN" w:bidi="hi-IN"/>
              </w:rPr>
            </w:pPr>
            <w:r>
              <w:rPr>
                <w:rFonts w:ascii="Arial" w:hAnsi="Arial" w:cs="Arial"/>
                <w:sz w:val="22"/>
                <w:szCs w:val="22"/>
                <w:lang w:eastAsia="zh-CN" w:bidi="hi-IN"/>
              </w:rPr>
              <w:t>1</w:t>
            </w:r>
          </w:p>
        </w:tc>
        <w:tc>
          <w:tcPr>
            <w:tcW w:w="22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A099E47" w14:textId="6F5C1592" w:rsidR="004C1429" w:rsidRPr="00F602A2" w:rsidRDefault="004C1429" w:rsidP="00B01E52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C142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Organizacja i przeprowadzenie </w:t>
            </w:r>
            <w:r w:rsidR="00346219">
              <w:rPr>
                <w:rFonts w:ascii="Arial" w:hAnsi="Arial" w:cs="Arial"/>
                <w:color w:val="000000" w:themeColor="text1"/>
                <w:sz w:val="22"/>
                <w:szCs w:val="22"/>
              </w:rPr>
              <w:t>szkolenia/kursu Certyfikowany kurs komputerowy</w:t>
            </w: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E0A09EB" w14:textId="5E2416BF" w:rsidR="004C1429" w:rsidRDefault="00541A9E" w:rsidP="00B01E52">
            <w:pPr>
              <w:spacing w:after="200" w:line="360" w:lineRule="auto"/>
              <w:rPr>
                <w:rFonts w:ascii="Arial" w:hAnsi="Arial" w:cs="Arial"/>
                <w:b/>
                <w:sz w:val="22"/>
                <w:szCs w:val="22"/>
                <w:lang w:eastAsia="zh-C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zh-CN" w:bidi="hi-IN"/>
              </w:rPr>
              <w:t>1 osoba</w:t>
            </w:r>
          </w:p>
        </w:tc>
        <w:tc>
          <w:tcPr>
            <w:tcW w:w="2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22B6D97" w14:textId="77777777" w:rsidR="004C1429" w:rsidRPr="0057498F" w:rsidRDefault="004C1429" w:rsidP="00B01E52">
            <w:pPr>
              <w:spacing w:after="200" w:line="360" w:lineRule="auto"/>
              <w:rPr>
                <w:rFonts w:ascii="Arial" w:hAnsi="Arial" w:cs="Arial"/>
                <w:sz w:val="22"/>
                <w:szCs w:val="22"/>
                <w:shd w:val="clear" w:color="auto" w:fill="FFFF00"/>
                <w:lang w:eastAsia="zh-CN" w:bidi="hi-IN"/>
              </w:rPr>
            </w:pPr>
          </w:p>
        </w:tc>
        <w:tc>
          <w:tcPr>
            <w:tcW w:w="2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717FEF1" w14:textId="77777777" w:rsidR="004C1429" w:rsidRPr="0057498F" w:rsidRDefault="004C1429" w:rsidP="00B01E52">
            <w:pPr>
              <w:spacing w:after="200" w:line="360" w:lineRule="auto"/>
              <w:rPr>
                <w:rFonts w:ascii="Arial" w:hAnsi="Arial" w:cs="Arial"/>
                <w:sz w:val="22"/>
                <w:szCs w:val="22"/>
                <w:shd w:val="clear" w:color="auto" w:fill="FFFF00"/>
                <w:lang w:eastAsia="zh-CN" w:bidi="hi-IN"/>
              </w:rPr>
            </w:pPr>
          </w:p>
        </w:tc>
      </w:tr>
      <w:tr w:rsidR="00F73BA8" w:rsidRPr="0057498F" w14:paraId="57992EE3" w14:textId="77777777" w:rsidTr="004C1429">
        <w:trPr>
          <w:trHeight w:val="996"/>
          <w:jc w:val="center"/>
        </w:trPr>
        <w:tc>
          <w:tcPr>
            <w:tcW w:w="712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E7E6E6" w:themeFill="background2"/>
            <w:tcMar>
              <w:left w:w="108" w:type="dxa"/>
            </w:tcMar>
            <w:vAlign w:val="center"/>
          </w:tcPr>
          <w:p w14:paraId="74B45193" w14:textId="2F8D0DD7" w:rsidR="00B01E52" w:rsidRPr="00F602A2" w:rsidRDefault="00F73BA8" w:rsidP="00854D51">
            <w:pPr>
              <w:spacing w:before="240" w:after="200" w:line="360" w:lineRule="auto"/>
              <w:jc w:val="right"/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</w:pPr>
            <w:r w:rsidRPr="0057498F">
              <w:rPr>
                <w:rFonts w:ascii="Arial" w:hAnsi="Arial" w:cs="Arial"/>
                <w:b/>
                <w:sz w:val="22"/>
                <w:szCs w:val="22"/>
                <w:lang w:eastAsia="zh-CN" w:bidi="hi-IN"/>
              </w:rPr>
              <w:t xml:space="preserve">RAZEM </w:t>
            </w:r>
            <w:r w:rsidR="00B01E52">
              <w:rPr>
                <w:rFonts w:ascii="Arial" w:hAnsi="Arial" w:cs="Arial"/>
                <w:b/>
                <w:sz w:val="22"/>
                <w:szCs w:val="22"/>
                <w:lang w:eastAsia="zh-CN" w:bidi="hi-IN"/>
              </w:rPr>
              <w:t>CENA OFERTOWA</w:t>
            </w:r>
            <w:r w:rsidRPr="0057498F">
              <w:rPr>
                <w:rFonts w:ascii="Arial" w:hAnsi="Arial" w:cs="Arial"/>
                <w:b/>
                <w:sz w:val="22"/>
                <w:szCs w:val="22"/>
                <w:lang w:eastAsia="zh-CN" w:bidi="hi-IN"/>
              </w:rPr>
              <w:t xml:space="preserve"> BRUTTO </w:t>
            </w:r>
            <w:r w:rsidR="00F602A2" w:rsidRPr="00F602A2">
              <w:rPr>
                <w:rFonts w:ascii="Arial" w:hAnsi="Arial" w:cs="Arial"/>
                <w:b/>
                <w:sz w:val="22"/>
                <w:szCs w:val="22"/>
                <w:lang w:eastAsia="zh-CN" w:bidi="hi-IN"/>
              </w:rPr>
              <w:t>(liczbowo i słownie):</w:t>
            </w:r>
          </w:p>
        </w:tc>
        <w:tc>
          <w:tcPr>
            <w:tcW w:w="2164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4AA62B2" w14:textId="08CDB02D" w:rsidR="00B01E52" w:rsidRPr="0057498F" w:rsidRDefault="00B01E52" w:rsidP="003447AE">
            <w:pPr>
              <w:rPr>
                <w:rFonts w:ascii="Arial" w:hAnsi="Arial" w:cs="Arial"/>
                <w:sz w:val="22"/>
                <w:szCs w:val="22"/>
                <w:shd w:val="clear" w:color="auto" w:fill="FFFF00"/>
                <w:lang w:eastAsia="zh-CN" w:bidi="hi-IN"/>
              </w:rPr>
            </w:pPr>
          </w:p>
        </w:tc>
      </w:tr>
    </w:tbl>
    <w:p w14:paraId="2AA8ADB5" w14:textId="77777777" w:rsidR="003E080E" w:rsidRPr="0057498F" w:rsidRDefault="003E080E" w:rsidP="006C58F3">
      <w:pPr>
        <w:jc w:val="both"/>
        <w:rPr>
          <w:rFonts w:ascii="Arial" w:hAnsi="Arial" w:cs="Arial"/>
          <w:b/>
          <w:sz w:val="22"/>
          <w:szCs w:val="22"/>
        </w:rPr>
      </w:pPr>
    </w:p>
    <w:p w14:paraId="21AD45DD" w14:textId="77777777" w:rsidR="003E080E" w:rsidRPr="0057498F" w:rsidRDefault="003E080E" w:rsidP="003E080E">
      <w:pPr>
        <w:jc w:val="both"/>
        <w:rPr>
          <w:rFonts w:ascii="Arial" w:hAnsi="Arial" w:cs="Arial"/>
          <w:b/>
          <w:sz w:val="22"/>
          <w:szCs w:val="22"/>
        </w:rPr>
      </w:pPr>
      <w:r w:rsidRPr="0057498F">
        <w:rPr>
          <w:rFonts w:ascii="Arial" w:hAnsi="Arial" w:cs="Arial"/>
          <w:b/>
          <w:sz w:val="22"/>
          <w:szCs w:val="22"/>
        </w:rPr>
        <w:t>UWAGA! CENY – ZAOKRĄGLONE DO DWÓCH MIEJSC PO PRZECINKU.</w:t>
      </w:r>
    </w:p>
    <w:p w14:paraId="77D2A91D" w14:textId="77777777" w:rsidR="00D42D7B" w:rsidRDefault="00D42D7B" w:rsidP="003E080E">
      <w:pPr>
        <w:jc w:val="both"/>
        <w:rPr>
          <w:rFonts w:ascii="Arial" w:hAnsi="Arial" w:cs="Arial"/>
          <w:sz w:val="22"/>
          <w:szCs w:val="22"/>
        </w:rPr>
      </w:pPr>
    </w:p>
    <w:p w14:paraId="0F5DF68C" w14:textId="07E46E02" w:rsidR="003E080E" w:rsidRPr="00F370E9" w:rsidRDefault="003E080E" w:rsidP="00F370E9">
      <w:pPr>
        <w:pStyle w:val="Akapitzlist"/>
        <w:numPr>
          <w:ilvl w:val="0"/>
          <w:numId w:val="20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F370E9">
        <w:rPr>
          <w:rFonts w:ascii="Arial" w:hAnsi="Arial" w:cs="Arial"/>
          <w:sz w:val="22"/>
          <w:szCs w:val="22"/>
        </w:rPr>
        <w:t>Cena obejmuj</w:t>
      </w:r>
      <w:r w:rsidR="00F370E9" w:rsidRPr="00F370E9">
        <w:rPr>
          <w:rFonts w:ascii="Arial" w:hAnsi="Arial" w:cs="Arial"/>
          <w:sz w:val="22"/>
          <w:szCs w:val="22"/>
        </w:rPr>
        <w:t>e wartość przedmiotu zamówienia</w:t>
      </w:r>
      <w:r w:rsidR="00F370E9">
        <w:rPr>
          <w:rFonts w:ascii="Arial" w:hAnsi="Arial" w:cs="Arial"/>
          <w:sz w:val="22"/>
          <w:szCs w:val="22"/>
        </w:rPr>
        <w:t xml:space="preserve"> </w:t>
      </w:r>
      <w:r w:rsidR="00F370E9" w:rsidRPr="00F370E9">
        <w:rPr>
          <w:rFonts w:ascii="Arial" w:hAnsi="Arial" w:cs="Arial"/>
          <w:sz w:val="22"/>
          <w:szCs w:val="22"/>
        </w:rPr>
        <w:t xml:space="preserve">oraz </w:t>
      </w:r>
      <w:r w:rsidRPr="00F370E9">
        <w:rPr>
          <w:rFonts w:ascii="Arial" w:hAnsi="Arial" w:cs="Arial"/>
          <w:sz w:val="22"/>
          <w:szCs w:val="22"/>
        </w:rPr>
        <w:t>podatek VAT (o ile wynika to z odrębnych przepisów) i/lub wszystkie obciążenia z tytułu ubezpieczeń społecznych, ubezpieczeń zdrowotnych, funduszu pracy, funduszu gwarantowanych świadczeń pracowniczych, należnych podatków – jeżeli wystąpi obowiązek ich zapłacenia, na podstawie aktualnie</w:t>
      </w:r>
      <w:r w:rsidR="00F370E9" w:rsidRPr="00F370E9">
        <w:rPr>
          <w:rFonts w:ascii="Arial" w:hAnsi="Arial" w:cs="Arial"/>
          <w:sz w:val="22"/>
          <w:szCs w:val="22"/>
        </w:rPr>
        <w:t xml:space="preserve"> obowiązujących przepisów prawa.</w:t>
      </w:r>
    </w:p>
    <w:p w14:paraId="62969E9E" w14:textId="77777777" w:rsidR="003F7B36" w:rsidRDefault="003E080E" w:rsidP="003F7B36">
      <w:pPr>
        <w:pStyle w:val="Akapitzlist"/>
        <w:numPr>
          <w:ilvl w:val="0"/>
          <w:numId w:val="20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906721">
        <w:rPr>
          <w:rFonts w:ascii="Arial" w:hAnsi="Arial" w:cs="Arial"/>
          <w:sz w:val="22"/>
          <w:szCs w:val="22"/>
        </w:rPr>
        <w:t>Oświadczam/-y, że podane ceny stanowią jedyne świadczenie należne Wykonawcy za wykonanie zamówienia, w szczególności ceny obejmują wszystkie koszty potrzebne do wykonania zamówienia.</w:t>
      </w:r>
    </w:p>
    <w:p w14:paraId="2CC6863F" w14:textId="77777777" w:rsidR="00906721" w:rsidRDefault="003E080E" w:rsidP="003E080E">
      <w:pPr>
        <w:pStyle w:val="Akapitzlist"/>
        <w:numPr>
          <w:ilvl w:val="0"/>
          <w:numId w:val="20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906721">
        <w:rPr>
          <w:rFonts w:ascii="Arial" w:hAnsi="Arial" w:cs="Arial"/>
          <w:sz w:val="22"/>
          <w:szCs w:val="22"/>
        </w:rPr>
        <w:t>Oświadczam/-y, że zapoznałam/-em/-liśmy się ze wszystkimi warunkami zawartymi w Zapytaniu ofertowym i akceptuję/-</w:t>
      </w:r>
      <w:proofErr w:type="spellStart"/>
      <w:r w:rsidRPr="00906721">
        <w:rPr>
          <w:rFonts w:ascii="Arial" w:hAnsi="Arial" w:cs="Arial"/>
          <w:sz w:val="22"/>
          <w:szCs w:val="22"/>
        </w:rPr>
        <w:t>emy</w:t>
      </w:r>
      <w:proofErr w:type="spellEnd"/>
      <w:r w:rsidRPr="00906721">
        <w:rPr>
          <w:rFonts w:ascii="Arial" w:hAnsi="Arial" w:cs="Arial"/>
          <w:sz w:val="22"/>
          <w:szCs w:val="22"/>
        </w:rPr>
        <w:t xml:space="preserve"> ich treść.</w:t>
      </w:r>
    </w:p>
    <w:p w14:paraId="6D96B6F0" w14:textId="5718E9E4" w:rsidR="003E080E" w:rsidRPr="00906721" w:rsidRDefault="003E080E" w:rsidP="003E080E">
      <w:pPr>
        <w:pStyle w:val="Akapitzlist"/>
        <w:numPr>
          <w:ilvl w:val="0"/>
          <w:numId w:val="20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906721">
        <w:rPr>
          <w:rFonts w:ascii="Arial" w:hAnsi="Arial" w:cs="Arial"/>
          <w:sz w:val="22"/>
          <w:szCs w:val="22"/>
        </w:rPr>
        <w:t>Oświadczam/-my, iż będę/będziemy związany/-i niniejszą ofertą 30 dni kalendarzowych licząc od dnia upływu terminu składania ofert.</w:t>
      </w:r>
    </w:p>
    <w:p w14:paraId="49F4FE50" w14:textId="77777777" w:rsidR="003E080E" w:rsidRPr="0057498F" w:rsidRDefault="003E080E" w:rsidP="003E080E">
      <w:pPr>
        <w:jc w:val="both"/>
        <w:rPr>
          <w:rFonts w:ascii="Arial" w:hAnsi="Arial" w:cs="Arial"/>
          <w:sz w:val="22"/>
          <w:szCs w:val="22"/>
        </w:rPr>
      </w:pPr>
    </w:p>
    <w:p w14:paraId="1A9C0929" w14:textId="77777777" w:rsidR="00854D51" w:rsidRPr="00854D51" w:rsidRDefault="00B778B8" w:rsidP="00B778B8">
      <w:pPr>
        <w:pStyle w:val="Akapitzlist"/>
        <w:numPr>
          <w:ilvl w:val="0"/>
          <w:numId w:val="10"/>
        </w:numPr>
        <w:tabs>
          <w:tab w:val="left" w:pos="284"/>
        </w:tabs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854D51">
        <w:rPr>
          <w:rFonts w:ascii="Arial" w:hAnsi="Arial" w:cs="Arial"/>
          <w:color w:val="000000"/>
          <w:sz w:val="22"/>
          <w:szCs w:val="22"/>
        </w:rPr>
        <w:t>Oświadczam</w:t>
      </w:r>
      <w:r w:rsidR="00906721" w:rsidRPr="00854D51">
        <w:rPr>
          <w:rFonts w:ascii="Arial" w:hAnsi="Arial" w:cs="Arial"/>
          <w:color w:val="000000"/>
          <w:sz w:val="22"/>
          <w:szCs w:val="22"/>
        </w:rPr>
        <w:t>/-my</w:t>
      </w:r>
      <w:r w:rsidRPr="00854D51">
        <w:rPr>
          <w:rFonts w:ascii="Arial" w:hAnsi="Arial" w:cs="Arial"/>
          <w:color w:val="000000"/>
          <w:sz w:val="22"/>
          <w:szCs w:val="22"/>
        </w:rPr>
        <w:t xml:space="preserve">, iż usługę w ramach realizacji przedmiotu zamówienia </w:t>
      </w:r>
      <w:r w:rsidR="00854D51" w:rsidRPr="00854D51">
        <w:rPr>
          <w:rFonts w:ascii="Arial" w:hAnsi="Arial" w:cs="Arial"/>
          <w:color w:val="000000"/>
          <w:sz w:val="22"/>
          <w:szCs w:val="22"/>
        </w:rPr>
        <w:t>będzie realizowana</w:t>
      </w:r>
      <w:r w:rsidR="00490B5C" w:rsidRPr="00854D51">
        <w:rPr>
          <w:rFonts w:ascii="Arial" w:hAnsi="Arial" w:cs="Arial"/>
          <w:color w:val="000000"/>
          <w:sz w:val="22"/>
          <w:szCs w:val="22"/>
        </w:rPr>
        <w:t xml:space="preserve"> przez następując</w:t>
      </w:r>
      <w:r w:rsidR="00854D51" w:rsidRPr="00854D51">
        <w:rPr>
          <w:rFonts w:ascii="Arial" w:hAnsi="Arial" w:cs="Arial"/>
          <w:color w:val="000000"/>
          <w:sz w:val="22"/>
          <w:szCs w:val="22"/>
        </w:rPr>
        <w:t>ą/-</w:t>
      </w:r>
      <w:r w:rsidR="00490B5C" w:rsidRPr="00854D51">
        <w:rPr>
          <w:rFonts w:ascii="Arial" w:hAnsi="Arial" w:cs="Arial"/>
          <w:color w:val="000000"/>
          <w:sz w:val="22"/>
          <w:szCs w:val="22"/>
        </w:rPr>
        <w:t>e osob</w:t>
      </w:r>
      <w:r w:rsidR="00854D51" w:rsidRPr="00854D51">
        <w:rPr>
          <w:rFonts w:ascii="Arial" w:hAnsi="Arial" w:cs="Arial"/>
          <w:color w:val="000000"/>
          <w:sz w:val="22"/>
          <w:szCs w:val="22"/>
        </w:rPr>
        <w:t>ę/-</w:t>
      </w:r>
      <w:r w:rsidR="00490B5C" w:rsidRPr="00854D51">
        <w:rPr>
          <w:rFonts w:ascii="Arial" w:hAnsi="Arial" w:cs="Arial"/>
          <w:color w:val="000000"/>
          <w:sz w:val="22"/>
          <w:szCs w:val="22"/>
        </w:rPr>
        <w:t>y przewidzian</w:t>
      </w:r>
      <w:r w:rsidR="00854D51" w:rsidRPr="00854D51">
        <w:rPr>
          <w:rFonts w:ascii="Arial" w:hAnsi="Arial" w:cs="Arial"/>
          <w:color w:val="000000"/>
          <w:sz w:val="22"/>
          <w:szCs w:val="22"/>
        </w:rPr>
        <w:t>ą/-</w:t>
      </w:r>
      <w:r w:rsidR="00490B5C" w:rsidRPr="00854D51">
        <w:rPr>
          <w:rFonts w:ascii="Arial" w:hAnsi="Arial" w:cs="Arial"/>
          <w:color w:val="000000"/>
          <w:sz w:val="22"/>
          <w:szCs w:val="22"/>
        </w:rPr>
        <w:t>e przeze mnie do realizacji zamówienia</w:t>
      </w:r>
      <w:r w:rsidR="00854D51">
        <w:rPr>
          <w:rFonts w:ascii="Arial" w:hAnsi="Arial" w:cs="Arial"/>
          <w:color w:val="000000"/>
          <w:sz w:val="22"/>
          <w:szCs w:val="22"/>
        </w:rPr>
        <w:t>:</w:t>
      </w:r>
    </w:p>
    <w:p w14:paraId="088EB1FF" w14:textId="6F182622" w:rsidR="00670830" w:rsidRPr="00854D51" w:rsidRDefault="00490B5C" w:rsidP="00854D51">
      <w:pPr>
        <w:pStyle w:val="Akapitzlist"/>
        <w:tabs>
          <w:tab w:val="left" w:pos="284"/>
        </w:tabs>
        <w:ind w:left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854D51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2A868AC5" w14:textId="77777777" w:rsidR="00B70220" w:rsidRPr="0057498F" w:rsidRDefault="00B70220" w:rsidP="00B70220">
      <w:pPr>
        <w:pStyle w:val="Akapitzlist"/>
        <w:numPr>
          <w:ilvl w:val="0"/>
          <w:numId w:val="13"/>
        </w:numPr>
        <w:suppressAutoHyphens w:val="0"/>
        <w:ind w:left="851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57498F">
        <w:rPr>
          <w:rFonts w:ascii="Arial" w:hAnsi="Arial" w:cs="Arial"/>
          <w:color w:val="000000" w:themeColor="text1"/>
          <w:sz w:val="22"/>
          <w:szCs w:val="22"/>
        </w:rPr>
        <w:t>Imię i nazwisko:……………………………………………….</w:t>
      </w:r>
    </w:p>
    <w:p w14:paraId="3398C677" w14:textId="3D098232" w:rsidR="00485D75" w:rsidRPr="00485D75" w:rsidRDefault="00485D75" w:rsidP="004C1429">
      <w:pPr>
        <w:pStyle w:val="Akapitzlist"/>
        <w:numPr>
          <w:ilvl w:val="0"/>
          <w:numId w:val="13"/>
        </w:numPr>
        <w:suppressAutoHyphens w:val="0"/>
        <w:ind w:left="851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lastRenderedPageBreak/>
        <w:t>W/w osoba posiada ………………… (wpisać liczbę lat) doświadczenia zawodowego umożliwiającego</w:t>
      </w:r>
      <w:r w:rsidR="00DC1E15" w:rsidRPr="00485D75">
        <w:rPr>
          <w:rFonts w:ascii="Arial" w:hAnsi="Arial" w:cs="Arial"/>
          <w:color w:val="000000" w:themeColor="text1"/>
          <w:sz w:val="22"/>
          <w:szCs w:val="22"/>
        </w:rPr>
        <w:t xml:space="preserve"> przeprowadzenie</w:t>
      </w:r>
      <w:r w:rsidRPr="00485D75">
        <w:rPr>
          <w:rFonts w:ascii="Arial" w:hAnsi="Arial" w:cs="Arial"/>
          <w:color w:val="000000" w:themeColor="text1"/>
          <w:sz w:val="22"/>
          <w:szCs w:val="22"/>
        </w:rPr>
        <w:t xml:space="preserve"> szkolenia/kursu </w:t>
      </w:r>
      <w:r w:rsidR="00490B5C" w:rsidRPr="00490B5C">
        <w:rPr>
          <w:rFonts w:ascii="Arial" w:hAnsi="Arial" w:cs="Arial"/>
          <w:color w:val="000000" w:themeColor="text1"/>
          <w:sz w:val="22"/>
          <w:szCs w:val="22"/>
        </w:rPr>
        <w:t xml:space="preserve">w danej dziedzinie objętej przedmiotem zamówienia </w:t>
      </w:r>
      <w:bookmarkStart w:id="0" w:name="_GoBack"/>
      <w:bookmarkEnd w:id="0"/>
      <w:r w:rsidR="00490B5C" w:rsidRPr="00490B5C">
        <w:rPr>
          <w:rFonts w:ascii="Arial" w:hAnsi="Arial" w:cs="Arial"/>
          <w:color w:val="000000" w:themeColor="text1"/>
          <w:sz w:val="22"/>
          <w:szCs w:val="22"/>
        </w:rPr>
        <w:t>lub podobnej rodzajowo</w:t>
      </w:r>
      <w:r w:rsidR="00490B5C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07029F2C" w14:textId="77777777" w:rsidR="00485D75" w:rsidRDefault="00485D75" w:rsidP="00F370E9">
      <w:pPr>
        <w:pStyle w:val="Akapitzlist"/>
        <w:suppressAutoHyphens w:val="0"/>
        <w:ind w:left="851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197BD234" w14:textId="54F7572F" w:rsidR="004C1429" w:rsidRPr="00594C12" w:rsidRDefault="004C1429" w:rsidP="004C1429">
      <w:pPr>
        <w:suppressAutoHyphens w:val="0"/>
        <w:ind w:left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B7431">
        <w:rPr>
          <w:rFonts w:ascii="Arial" w:hAnsi="Arial" w:cs="Arial"/>
          <w:b/>
          <w:i/>
          <w:color w:val="000000" w:themeColor="text1"/>
          <w:sz w:val="22"/>
          <w:szCs w:val="22"/>
        </w:rPr>
        <w:t>Tytułem wyjaśnienia:</w:t>
      </w:r>
      <w:r w:rsidRPr="003B7431">
        <w:rPr>
          <w:rFonts w:ascii="Arial" w:hAnsi="Arial" w:cs="Arial"/>
          <w:i/>
          <w:color w:val="000000" w:themeColor="text1"/>
          <w:sz w:val="22"/>
          <w:szCs w:val="22"/>
        </w:rPr>
        <w:t xml:space="preserve"> </w:t>
      </w:r>
      <w:r w:rsidRPr="00490B5C">
        <w:rPr>
          <w:rFonts w:ascii="Arial" w:hAnsi="Arial" w:cs="Arial"/>
          <w:i/>
          <w:color w:val="000000" w:themeColor="text1"/>
          <w:sz w:val="22"/>
          <w:szCs w:val="22"/>
        </w:rPr>
        <w:t xml:space="preserve">dla osoby przewidzianej do przeprowadzenia szkolenia/kursu </w:t>
      </w:r>
      <w:r w:rsidR="00346219">
        <w:rPr>
          <w:rFonts w:ascii="Arial" w:hAnsi="Arial" w:cs="Arial"/>
          <w:i/>
          <w:color w:val="000000" w:themeColor="text1"/>
          <w:sz w:val="22"/>
          <w:szCs w:val="22"/>
        </w:rPr>
        <w:t>Certyfikowany kurs komputerowy</w:t>
      </w:r>
      <w:r w:rsidRPr="004C1429">
        <w:rPr>
          <w:rFonts w:ascii="Arial" w:hAnsi="Arial" w:cs="Arial"/>
          <w:i/>
          <w:color w:val="000000" w:themeColor="text1"/>
          <w:sz w:val="22"/>
          <w:szCs w:val="22"/>
        </w:rPr>
        <w:t xml:space="preserve"> </w:t>
      </w:r>
      <w:r w:rsidRPr="00490B5C">
        <w:rPr>
          <w:rFonts w:ascii="Arial" w:hAnsi="Arial" w:cs="Arial"/>
          <w:i/>
          <w:color w:val="000000" w:themeColor="text1"/>
          <w:sz w:val="22"/>
          <w:szCs w:val="22"/>
        </w:rPr>
        <w:t>pod uwagę będzie brane doświadczenie zawodowe zgodne z kierunkiem/zakresem szkolenia/kursu.</w:t>
      </w:r>
    </w:p>
    <w:p w14:paraId="3E3BC4FF" w14:textId="77777777" w:rsidR="004C1429" w:rsidRDefault="004C1429" w:rsidP="004C1429">
      <w:pPr>
        <w:suppressAutoHyphens w:val="0"/>
        <w:ind w:left="567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756797B4" w14:textId="160135A5" w:rsidR="004C1429" w:rsidRPr="00594C12" w:rsidRDefault="004C1429" w:rsidP="004C1429">
      <w:pPr>
        <w:suppressAutoHyphens w:val="0"/>
        <w:ind w:left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A17C9">
        <w:rPr>
          <w:rFonts w:ascii="Arial" w:hAnsi="Arial" w:cs="Arial"/>
          <w:b/>
          <w:i/>
          <w:iCs/>
          <w:color w:val="auto"/>
          <w:sz w:val="22"/>
          <w:szCs w:val="22"/>
        </w:rPr>
        <w:t xml:space="preserve">UWAGA! </w:t>
      </w:r>
      <w:r w:rsidRPr="00EA17C9">
        <w:rPr>
          <w:rFonts w:ascii="Arial" w:hAnsi="Arial" w:cs="Arial"/>
          <w:i/>
          <w:iCs/>
          <w:color w:val="auto"/>
          <w:sz w:val="22"/>
          <w:szCs w:val="22"/>
        </w:rPr>
        <w:t>Kadra przewidziana do realizacji zamówienia nie może ulec zmianie, za wyjątkiem sytuacji opisanych przez Zamawiającego w Zapytaniu ofertowym</w:t>
      </w:r>
    </w:p>
    <w:p w14:paraId="6B9A7F2A" w14:textId="77777777" w:rsidR="001114EF" w:rsidRPr="0057498F" w:rsidRDefault="001114EF" w:rsidP="00B70220">
      <w:pPr>
        <w:pStyle w:val="Akapitzlist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14:paraId="57910D6D" w14:textId="60D9C6FA" w:rsidR="004C1429" w:rsidRPr="00854D51" w:rsidRDefault="00B70220" w:rsidP="00854D51">
      <w:pPr>
        <w:pStyle w:val="Akapitzlist"/>
        <w:numPr>
          <w:ilvl w:val="0"/>
          <w:numId w:val="10"/>
        </w:numPr>
        <w:ind w:left="284"/>
        <w:jc w:val="both"/>
        <w:rPr>
          <w:rFonts w:ascii="Arial" w:hAnsi="Arial" w:cs="Arial"/>
          <w:b/>
          <w:sz w:val="22"/>
          <w:szCs w:val="22"/>
        </w:rPr>
      </w:pPr>
      <w:r w:rsidRPr="0057498F">
        <w:rPr>
          <w:rFonts w:ascii="Arial" w:hAnsi="Arial" w:cs="Arial"/>
          <w:sz w:val="22"/>
          <w:szCs w:val="22"/>
        </w:rPr>
        <w:t>Oświadczam</w:t>
      </w:r>
      <w:r w:rsidR="000A3AF2">
        <w:rPr>
          <w:rFonts w:ascii="Arial" w:hAnsi="Arial" w:cs="Arial"/>
          <w:sz w:val="22"/>
          <w:szCs w:val="22"/>
        </w:rPr>
        <w:t>/-y</w:t>
      </w:r>
      <w:r w:rsidRPr="0057498F">
        <w:rPr>
          <w:rFonts w:ascii="Arial" w:hAnsi="Arial" w:cs="Arial"/>
          <w:sz w:val="22"/>
          <w:szCs w:val="22"/>
        </w:rPr>
        <w:t>, iż zobowiązuję</w:t>
      </w:r>
      <w:r w:rsidR="000A3AF2">
        <w:rPr>
          <w:rFonts w:ascii="Arial" w:hAnsi="Arial" w:cs="Arial"/>
          <w:sz w:val="22"/>
          <w:szCs w:val="22"/>
        </w:rPr>
        <w:t>/-ujemy</w:t>
      </w:r>
      <w:r w:rsidRPr="0057498F">
        <w:rPr>
          <w:rFonts w:ascii="Arial" w:hAnsi="Arial" w:cs="Arial"/>
          <w:sz w:val="22"/>
          <w:szCs w:val="22"/>
        </w:rPr>
        <w:t xml:space="preserve"> się wykonać przedmiotowe zamówienie w terminie</w:t>
      </w:r>
      <w:r w:rsidR="00B778B8" w:rsidRPr="0057498F">
        <w:rPr>
          <w:rFonts w:ascii="Arial" w:hAnsi="Arial" w:cs="Arial"/>
          <w:b/>
          <w:sz w:val="22"/>
          <w:szCs w:val="22"/>
        </w:rPr>
        <w:t>:</w:t>
      </w:r>
      <w:r w:rsidRPr="0057498F">
        <w:rPr>
          <w:rFonts w:ascii="Arial" w:hAnsi="Arial" w:cs="Arial"/>
          <w:b/>
          <w:sz w:val="22"/>
          <w:szCs w:val="22"/>
        </w:rPr>
        <w:t xml:space="preserve"> </w:t>
      </w:r>
      <w:r w:rsidR="004C1429" w:rsidRPr="00854D51">
        <w:rPr>
          <w:rFonts w:ascii="Arial" w:hAnsi="Arial" w:cs="Arial"/>
          <w:b/>
          <w:sz w:val="22"/>
          <w:szCs w:val="22"/>
        </w:rPr>
        <w:t xml:space="preserve">od dnia zawarcia umowy do </w:t>
      </w:r>
      <w:r w:rsidR="00854D51">
        <w:rPr>
          <w:rFonts w:ascii="Arial" w:hAnsi="Arial" w:cs="Arial"/>
          <w:b/>
          <w:sz w:val="22"/>
          <w:szCs w:val="22"/>
        </w:rPr>
        <w:t>30</w:t>
      </w:r>
      <w:r w:rsidR="00D32217" w:rsidRPr="00854D51">
        <w:rPr>
          <w:rFonts w:ascii="Arial" w:hAnsi="Arial" w:cs="Arial"/>
          <w:b/>
          <w:sz w:val="22"/>
          <w:szCs w:val="22"/>
        </w:rPr>
        <w:t>.04</w:t>
      </w:r>
      <w:r w:rsidR="002E51FA" w:rsidRPr="00854D51">
        <w:rPr>
          <w:rFonts w:ascii="Arial" w:hAnsi="Arial" w:cs="Arial"/>
          <w:b/>
          <w:sz w:val="22"/>
          <w:szCs w:val="22"/>
        </w:rPr>
        <w:t>.2026</w:t>
      </w:r>
      <w:r w:rsidR="004C1429" w:rsidRPr="00854D51">
        <w:rPr>
          <w:rFonts w:ascii="Arial" w:hAnsi="Arial" w:cs="Arial"/>
          <w:b/>
          <w:sz w:val="22"/>
          <w:szCs w:val="22"/>
        </w:rPr>
        <w:t xml:space="preserve"> r,</w:t>
      </w:r>
    </w:p>
    <w:p w14:paraId="44DDA4B1" w14:textId="58140D58" w:rsidR="000A3AF2" w:rsidRPr="00BC49E5" w:rsidRDefault="000A3AF2" w:rsidP="00956900">
      <w:pPr>
        <w:pStyle w:val="Akapitzlist"/>
        <w:numPr>
          <w:ilvl w:val="0"/>
          <w:numId w:val="10"/>
        </w:numPr>
        <w:ind w:left="284"/>
        <w:jc w:val="both"/>
        <w:rPr>
          <w:rFonts w:ascii="Arial" w:hAnsi="Arial" w:cs="Arial"/>
          <w:b/>
          <w:sz w:val="22"/>
          <w:szCs w:val="22"/>
        </w:rPr>
      </w:pPr>
      <w:r w:rsidRPr="000A3AF2">
        <w:rPr>
          <w:rFonts w:ascii="Arial" w:hAnsi="Arial" w:cs="Arial"/>
          <w:bCs/>
          <w:iCs/>
          <w:color w:val="auto"/>
          <w:sz w:val="22"/>
          <w:szCs w:val="22"/>
        </w:rPr>
        <w:t>Oświadczam/-y, iż zamierzam/-y powierzyć podwykonawcy/-om: ……………………</w:t>
      </w:r>
      <w:r>
        <w:rPr>
          <w:rFonts w:ascii="Arial" w:hAnsi="Arial" w:cs="Arial"/>
          <w:bCs/>
          <w:iCs/>
          <w:color w:val="auto"/>
          <w:sz w:val="22"/>
          <w:szCs w:val="22"/>
        </w:rPr>
        <w:t>…………………</w:t>
      </w:r>
      <w:r w:rsidRPr="000A3AF2">
        <w:rPr>
          <w:rFonts w:ascii="Arial" w:hAnsi="Arial" w:cs="Arial"/>
          <w:bCs/>
          <w:iCs/>
          <w:color w:val="auto"/>
          <w:sz w:val="22"/>
          <w:szCs w:val="22"/>
        </w:rPr>
        <w:t>…… (wskazać o ile dotyczy i jest to wiadome) następujący zakres zamówienia:………………………………………………………………</w:t>
      </w:r>
    </w:p>
    <w:p w14:paraId="32224BBD" w14:textId="77777777" w:rsidR="00BC49E5" w:rsidRPr="00BC49E5" w:rsidRDefault="003E080E" w:rsidP="00BC49E5">
      <w:pPr>
        <w:pStyle w:val="Akapitzlist"/>
        <w:numPr>
          <w:ilvl w:val="0"/>
          <w:numId w:val="10"/>
        </w:numPr>
        <w:ind w:left="284"/>
        <w:jc w:val="both"/>
        <w:rPr>
          <w:rFonts w:ascii="Arial" w:hAnsi="Arial" w:cs="Arial"/>
          <w:b/>
          <w:sz w:val="22"/>
          <w:szCs w:val="22"/>
        </w:rPr>
      </w:pPr>
      <w:r w:rsidRPr="00BC49E5">
        <w:rPr>
          <w:rFonts w:ascii="Arial" w:hAnsi="Arial" w:cs="Arial"/>
          <w:color w:val="000000" w:themeColor="text1"/>
          <w:sz w:val="22"/>
          <w:szCs w:val="22"/>
        </w:rPr>
        <w:t>Oświadczam/-y, że uzyskaliśmy konieczne informacje do przygotowania oferty.</w:t>
      </w:r>
    </w:p>
    <w:p w14:paraId="088305A7" w14:textId="441D74E3" w:rsidR="00BC49E5" w:rsidRPr="00BC49E5" w:rsidRDefault="003E080E" w:rsidP="00BC49E5">
      <w:pPr>
        <w:pStyle w:val="Akapitzlist"/>
        <w:numPr>
          <w:ilvl w:val="0"/>
          <w:numId w:val="10"/>
        </w:numPr>
        <w:ind w:left="284"/>
        <w:jc w:val="both"/>
        <w:rPr>
          <w:rFonts w:ascii="Arial" w:hAnsi="Arial" w:cs="Arial"/>
          <w:b/>
          <w:sz w:val="22"/>
          <w:szCs w:val="22"/>
        </w:rPr>
      </w:pPr>
      <w:r w:rsidRPr="00BC49E5">
        <w:rPr>
          <w:rFonts w:ascii="Arial" w:hAnsi="Arial" w:cs="Arial"/>
          <w:color w:val="000000" w:themeColor="text1"/>
          <w:sz w:val="22"/>
          <w:szCs w:val="22"/>
        </w:rPr>
        <w:t>Oświadczam</w:t>
      </w:r>
      <w:r w:rsidR="00BF7DB8">
        <w:rPr>
          <w:rFonts w:ascii="Arial" w:hAnsi="Arial" w:cs="Arial"/>
          <w:color w:val="000000" w:themeColor="text1"/>
          <w:sz w:val="22"/>
          <w:szCs w:val="22"/>
        </w:rPr>
        <w:t>/-y</w:t>
      </w:r>
      <w:r w:rsidRPr="00BC49E5">
        <w:rPr>
          <w:rFonts w:ascii="Arial" w:hAnsi="Arial" w:cs="Arial"/>
          <w:color w:val="000000" w:themeColor="text1"/>
          <w:sz w:val="22"/>
          <w:szCs w:val="22"/>
        </w:rPr>
        <w:t>, iż zapoznałam/</w:t>
      </w:r>
      <w:r w:rsidR="00BF7DB8">
        <w:rPr>
          <w:rFonts w:ascii="Arial" w:hAnsi="Arial" w:cs="Arial"/>
          <w:color w:val="000000" w:themeColor="text1"/>
          <w:sz w:val="22"/>
          <w:szCs w:val="22"/>
        </w:rPr>
        <w:t>-</w:t>
      </w:r>
      <w:proofErr w:type="spellStart"/>
      <w:r w:rsidRPr="00BC49E5">
        <w:rPr>
          <w:rFonts w:ascii="Arial" w:hAnsi="Arial" w:cs="Arial"/>
          <w:color w:val="000000" w:themeColor="text1"/>
          <w:sz w:val="22"/>
          <w:szCs w:val="22"/>
        </w:rPr>
        <w:t>łem</w:t>
      </w:r>
      <w:proofErr w:type="spellEnd"/>
      <w:r w:rsidR="00BF7DB8">
        <w:rPr>
          <w:rFonts w:ascii="Arial" w:hAnsi="Arial" w:cs="Arial"/>
          <w:color w:val="000000" w:themeColor="text1"/>
          <w:sz w:val="22"/>
          <w:szCs w:val="22"/>
        </w:rPr>
        <w:t>/-liśmy</w:t>
      </w:r>
      <w:r w:rsidRPr="00BC49E5">
        <w:rPr>
          <w:rFonts w:ascii="Arial" w:hAnsi="Arial" w:cs="Arial"/>
          <w:color w:val="000000" w:themeColor="text1"/>
          <w:sz w:val="22"/>
          <w:szCs w:val="22"/>
        </w:rPr>
        <w:t xml:space="preserve"> się z treścią Zapytania ofertowego</w:t>
      </w:r>
      <w:r w:rsidR="00BC49E5">
        <w:rPr>
          <w:rFonts w:ascii="Arial" w:hAnsi="Arial" w:cs="Arial"/>
          <w:color w:val="000000" w:themeColor="text1"/>
          <w:sz w:val="22"/>
          <w:szCs w:val="22"/>
        </w:rPr>
        <w:t>, Szczegółowym opisem</w:t>
      </w:r>
      <w:r w:rsidR="00E63E40" w:rsidRPr="00BC49E5">
        <w:rPr>
          <w:rFonts w:ascii="Arial" w:hAnsi="Arial" w:cs="Arial"/>
          <w:color w:val="000000" w:themeColor="text1"/>
          <w:sz w:val="22"/>
          <w:szCs w:val="22"/>
        </w:rPr>
        <w:t xml:space="preserve"> przedmiotu zamówienia i nie wnoszę</w:t>
      </w:r>
      <w:r w:rsidR="00BF7DB8">
        <w:rPr>
          <w:rFonts w:ascii="Arial" w:hAnsi="Arial" w:cs="Arial"/>
          <w:color w:val="000000" w:themeColor="text1"/>
          <w:sz w:val="22"/>
          <w:szCs w:val="22"/>
        </w:rPr>
        <w:t>/-simy</w:t>
      </w:r>
      <w:r w:rsidR="00E63E40" w:rsidRPr="00BC49E5">
        <w:rPr>
          <w:rFonts w:ascii="Arial" w:hAnsi="Arial" w:cs="Arial"/>
          <w:color w:val="000000" w:themeColor="text1"/>
          <w:sz w:val="22"/>
          <w:szCs w:val="22"/>
        </w:rPr>
        <w:t xml:space="preserve"> do nich</w:t>
      </w:r>
      <w:r w:rsidRPr="00BC49E5">
        <w:rPr>
          <w:rFonts w:ascii="Arial" w:hAnsi="Arial" w:cs="Arial"/>
          <w:color w:val="000000" w:themeColor="text1"/>
          <w:sz w:val="22"/>
          <w:szCs w:val="22"/>
        </w:rPr>
        <w:t xml:space="preserve"> zastrzeżeń.</w:t>
      </w:r>
    </w:p>
    <w:p w14:paraId="6CC38B74" w14:textId="35AEFDD2" w:rsidR="00BC49E5" w:rsidRPr="00BC49E5" w:rsidRDefault="003E080E" w:rsidP="00BC49E5">
      <w:pPr>
        <w:pStyle w:val="Akapitzlist"/>
        <w:numPr>
          <w:ilvl w:val="0"/>
          <w:numId w:val="10"/>
        </w:numPr>
        <w:ind w:left="284"/>
        <w:jc w:val="both"/>
        <w:rPr>
          <w:rFonts w:ascii="Arial" w:hAnsi="Arial" w:cs="Arial"/>
          <w:b/>
          <w:sz w:val="22"/>
          <w:szCs w:val="22"/>
        </w:rPr>
      </w:pPr>
      <w:r w:rsidRPr="00BC49E5">
        <w:rPr>
          <w:rFonts w:ascii="Arial" w:hAnsi="Arial" w:cs="Arial"/>
          <w:color w:val="000000" w:themeColor="text1"/>
          <w:sz w:val="22"/>
          <w:szCs w:val="22"/>
        </w:rPr>
        <w:t xml:space="preserve">Oświadczam/-y, że w przypadku wyboru </w:t>
      </w:r>
      <w:r w:rsidR="00E63E40" w:rsidRPr="00BC49E5">
        <w:rPr>
          <w:rFonts w:ascii="Arial" w:hAnsi="Arial" w:cs="Arial"/>
          <w:color w:val="000000" w:themeColor="text1"/>
          <w:sz w:val="22"/>
          <w:szCs w:val="22"/>
        </w:rPr>
        <w:t>mojej oferty zobowiązuję</w:t>
      </w:r>
      <w:r w:rsidRPr="00BC49E5">
        <w:rPr>
          <w:rFonts w:ascii="Arial" w:hAnsi="Arial" w:cs="Arial"/>
          <w:color w:val="000000" w:themeColor="text1"/>
          <w:sz w:val="22"/>
          <w:szCs w:val="22"/>
        </w:rPr>
        <w:t xml:space="preserve"> się do zawarcia umowy</w:t>
      </w:r>
      <w:r w:rsidR="00BF7DB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C49E5">
        <w:rPr>
          <w:rFonts w:ascii="Arial" w:hAnsi="Arial" w:cs="Arial"/>
          <w:color w:val="000000" w:themeColor="text1"/>
          <w:sz w:val="22"/>
          <w:szCs w:val="22"/>
        </w:rPr>
        <w:t>w terminie i miejscu wyznaczonym przez Zamawiając</w:t>
      </w:r>
      <w:r w:rsidR="00E63E40" w:rsidRPr="00BC49E5">
        <w:rPr>
          <w:rFonts w:ascii="Arial" w:hAnsi="Arial" w:cs="Arial"/>
          <w:color w:val="000000" w:themeColor="text1"/>
          <w:sz w:val="22"/>
          <w:szCs w:val="22"/>
        </w:rPr>
        <w:t>ego, jednakże nie krótszym niż 2</w:t>
      </w:r>
      <w:r w:rsidRPr="00BC49E5">
        <w:rPr>
          <w:rFonts w:ascii="Arial" w:hAnsi="Arial" w:cs="Arial"/>
          <w:color w:val="000000" w:themeColor="text1"/>
          <w:sz w:val="22"/>
          <w:szCs w:val="22"/>
        </w:rPr>
        <w:t xml:space="preserve"> dni od dnia przesłania zawiadomienia o wyborze oferty.</w:t>
      </w:r>
    </w:p>
    <w:p w14:paraId="35D6473E" w14:textId="77777777" w:rsidR="00BC49E5" w:rsidRPr="00BC49E5" w:rsidRDefault="003E080E" w:rsidP="00BC49E5">
      <w:pPr>
        <w:pStyle w:val="Akapitzlist"/>
        <w:numPr>
          <w:ilvl w:val="0"/>
          <w:numId w:val="10"/>
        </w:numPr>
        <w:ind w:left="284"/>
        <w:jc w:val="both"/>
        <w:rPr>
          <w:rFonts w:ascii="Arial" w:hAnsi="Arial" w:cs="Arial"/>
          <w:b/>
          <w:sz w:val="22"/>
          <w:szCs w:val="22"/>
        </w:rPr>
      </w:pPr>
      <w:r w:rsidRPr="00BC49E5">
        <w:rPr>
          <w:rFonts w:ascii="Arial" w:hAnsi="Arial" w:cs="Arial"/>
          <w:color w:val="000000"/>
          <w:sz w:val="22"/>
          <w:szCs w:val="22"/>
        </w:rPr>
        <w:t xml:space="preserve">Oświadczam, iż spełniam wszystkie warunki udziału w postępowaniu. </w:t>
      </w:r>
    </w:p>
    <w:p w14:paraId="031CC4B2" w14:textId="77777777" w:rsidR="00BC49E5" w:rsidRPr="00BC49E5" w:rsidRDefault="003E080E" w:rsidP="00BC49E5">
      <w:pPr>
        <w:pStyle w:val="Akapitzlist"/>
        <w:numPr>
          <w:ilvl w:val="0"/>
          <w:numId w:val="10"/>
        </w:numPr>
        <w:ind w:left="284"/>
        <w:jc w:val="both"/>
        <w:rPr>
          <w:rFonts w:ascii="Arial" w:hAnsi="Arial" w:cs="Arial"/>
          <w:b/>
          <w:sz w:val="22"/>
          <w:szCs w:val="22"/>
        </w:rPr>
      </w:pPr>
      <w:r w:rsidRPr="00BC49E5">
        <w:rPr>
          <w:rFonts w:ascii="Arial" w:hAnsi="Arial" w:cs="Arial"/>
          <w:color w:val="000000"/>
          <w:sz w:val="22"/>
          <w:szCs w:val="22"/>
        </w:rPr>
        <w:t xml:space="preserve">Oświadczam, iż moja oferta składa się z ........ stron. </w:t>
      </w:r>
    </w:p>
    <w:p w14:paraId="31B4B090" w14:textId="01B286A8" w:rsidR="003E080E" w:rsidRPr="00BC49E5" w:rsidRDefault="003E080E" w:rsidP="00BC49E5">
      <w:pPr>
        <w:pStyle w:val="Akapitzlist"/>
        <w:numPr>
          <w:ilvl w:val="0"/>
          <w:numId w:val="10"/>
        </w:numPr>
        <w:ind w:left="284"/>
        <w:jc w:val="both"/>
        <w:rPr>
          <w:rFonts w:ascii="Arial" w:hAnsi="Arial" w:cs="Arial"/>
          <w:b/>
          <w:sz w:val="22"/>
          <w:szCs w:val="22"/>
        </w:rPr>
      </w:pPr>
      <w:r w:rsidRPr="00BC49E5">
        <w:rPr>
          <w:rFonts w:ascii="Arial" w:hAnsi="Arial" w:cs="Arial"/>
          <w:sz w:val="22"/>
          <w:szCs w:val="22"/>
        </w:rPr>
        <w:t>Załącznikami do niniejszej oferty są:</w:t>
      </w:r>
    </w:p>
    <w:p w14:paraId="7BE64BF1" w14:textId="77777777" w:rsidR="00DC7F8C" w:rsidRPr="0057498F" w:rsidRDefault="00DC7F8C" w:rsidP="00DC7F8C">
      <w:pPr>
        <w:numPr>
          <w:ilvl w:val="0"/>
          <w:numId w:val="9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57498F">
        <w:rPr>
          <w:rFonts w:ascii="Arial" w:eastAsia="Droid Sans Fallback" w:hAnsi="Arial" w:cs="Arial"/>
          <w:color w:val="auto"/>
          <w:sz w:val="22"/>
          <w:szCs w:val="22"/>
          <w:lang w:eastAsia="en-US"/>
        </w:rPr>
        <w:t xml:space="preserve">Oświadczenie o braku powiązań kapitałowych i osobowych według wzoru stanowiącego </w:t>
      </w:r>
      <w:r w:rsidRPr="0057498F">
        <w:rPr>
          <w:rFonts w:ascii="Arial" w:eastAsia="Droid Sans Fallback" w:hAnsi="Arial" w:cs="Arial"/>
          <w:b/>
          <w:i/>
          <w:color w:val="auto"/>
          <w:sz w:val="22"/>
          <w:szCs w:val="22"/>
          <w:lang w:eastAsia="en-US"/>
        </w:rPr>
        <w:t>Załącznik nr 2</w:t>
      </w:r>
      <w:r w:rsidRPr="0057498F">
        <w:rPr>
          <w:rFonts w:ascii="Arial" w:eastAsia="Droid Sans Fallback" w:hAnsi="Arial" w:cs="Arial"/>
          <w:color w:val="auto"/>
          <w:sz w:val="22"/>
          <w:szCs w:val="22"/>
          <w:lang w:eastAsia="en-US"/>
        </w:rPr>
        <w:t xml:space="preserve"> do n</w:t>
      </w:r>
      <w:r w:rsidR="002560F4" w:rsidRPr="0057498F">
        <w:rPr>
          <w:rFonts w:ascii="Arial" w:eastAsia="Droid Sans Fallback" w:hAnsi="Arial" w:cs="Arial"/>
          <w:color w:val="auto"/>
          <w:sz w:val="22"/>
          <w:szCs w:val="22"/>
          <w:lang w:eastAsia="en-US"/>
        </w:rPr>
        <w:t>iniejszego Zapytania ofertowego;</w:t>
      </w:r>
    </w:p>
    <w:p w14:paraId="4CFC4F44" w14:textId="77777777" w:rsidR="00DC7F8C" w:rsidRPr="0057498F" w:rsidRDefault="00DC7F8C" w:rsidP="00DC7F8C">
      <w:pPr>
        <w:numPr>
          <w:ilvl w:val="0"/>
          <w:numId w:val="9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57498F">
        <w:rPr>
          <w:rFonts w:ascii="Arial" w:eastAsia="Droid Sans Fallback" w:hAnsi="Arial" w:cs="Arial"/>
          <w:color w:val="auto"/>
          <w:sz w:val="22"/>
          <w:szCs w:val="22"/>
          <w:lang w:eastAsia="en-US"/>
        </w:rPr>
        <w:t xml:space="preserve">Oświadczenie o spełnieniu warunków udziału w postępowaniu i braku podstaw do wykluczenia według wzoru stanowiącego </w:t>
      </w:r>
      <w:r w:rsidRPr="0057498F">
        <w:rPr>
          <w:rFonts w:ascii="Arial" w:eastAsia="Droid Sans Fallback" w:hAnsi="Arial" w:cs="Arial"/>
          <w:b/>
          <w:i/>
          <w:color w:val="auto"/>
          <w:sz w:val="22"/>
          <w:szCs w:val="22"/>
          <w:lang w:eastAsia="en-US"/>
        </w:rPr>
        <w:t>Załącznik nr 3</w:t>
      </w:r>
      <w:r w:rsidRPr="0057498F">
        <w:rPr>
          <w:rFonts w:ascii="Arial" w:eastAsia="Droid Sans Fallback" w:hAnsi="Arial" w:cs="Arial"/>
          <w:color w:val="auto"/>
          <w:sz w:val="22"/>
          <w:szCs w:val="22"/>
          <w:lang w:eastAsia="en-US"/>
        </w:rPr>
        <w:t xml:space="preserve"> do n</w:t>
      </w:r>
      <w:r w:rsidR="002560F4" w:rsidRPr="0057498F">
        <w:rPr>
          <w:rFonts w:ascii="Arial" w:eastAsia="Droid Sans Fallback" w:hAnsi="Arial" w:cs="Arial"/>
          <w:color w:val="auto"/>
          <w:sz w:val="22"/>
          <w:szCs w:val="22"/>
          <w:lang w:eastAsia="en-US"/>
        </w:rPr>
        <w:t>iniejszego Zapytania ofertowego;</w:t>
      </w:r>
    </w:p>
    <w:p w14:paraId="0679C124" w14:textId="77777777" w:rsidR="00DC7F8C" w:rsidRPr="0057498F" w:rsidRDefault="00DC7F8C" w:rsidP="00DC7F8C">
      <w:pPr>
        <w:pStyle w:val="Akapitzlist"/>
        <w:numPr>
          <w:ilvl w:val="0"/>
          <w:numId w:val="9"/>
        </w:numPr>
        <w:rPr>
          <w:rFonts w:ascii="Arial" w:eastAsia="Droid Sans Fallback" w:hAnsi="Arial" w:cs="Arial"/>
          <w:color w:val="000000" w:themeColor="text1"/>
          <w:sz w:val="22"/>
          <w:szCs w:val="22"/>
          <w:lang w:eastAsia="en-US"/>
        </w:rPr>
      </w:pPr>
      <w:r w:rsidRPr="0057498F">
        <w:rPr>
          <w:rFonts w:ascii="Arial" w:eastAsia="Droid Sans Fallback" w:hAnsi="Arial" w:cs="Arial"/>
          <w:color w:val="000000" w:themeColor="text1"/>
          <w:sz w:val="22"/>
          <w:szCs w:val="22"/>
          <w:lang w:eastAsia="en-US"/>
        </w:rPr>
        <w:t xml:space="preserve">Klauzula informacyjna RODO- według wzoru stanowiącego </w:t>
      </w:r>
      <w:r w:rsidRPr="0057498F">
        <w:rPr>
          <w:rFonts w:ascii="Arial" w:eastAsia="Droid Sans Fallback" w:hAnsi="Arial" w:cs="Arial"/>
          <w:b/>
          <w:i/>
          <w:color w:val="000000" w:themeColor="text1"/>
          <w:sz w:val="22"/>
          <w:szCs w:val="22"/>
          <w:lang w:eastAsia="en-US"/>
        </w:rPr>
        <w:t>Załącznik nr 4</w:t>
      </w:r>
      <w:r w:rsidR="002560F4" w:rsidRPr="0057498F">
        <w:rPr>
          <w:rFonts w:ascii="Arial" w:eastAsia="Droid Sans Fallback" w:hAnsi="Arial" w:cs="Arial"/>
          <w:color w:val="000000" w:themeColor="text1"/>
          <w:sz w:val="22"/>
          <w:szCs w:val="22"/>
          <w:lang w:eastAsia="en-US"/>
        </w:rPr>
        <w:t>;</w:t>
      </w:r>
    </w:p>
    <w:p w14:paraId="07F348F7" w14:textId="77777777" w:rsidR="00DC7F8C" w:rsidRPr="0057498F" w:rsidRDefault="00DC7F8C" w:rsidP="00DC7F8C">
      <w:pPr>
        <w:pStyle w:val="Akapitzlist"/>
        <w:numPr>
          <w:ilvl w:val="0"/>
          <w:numId w:val="9"/>
        </w:numPr>
        <w:shd w:val="clear" w:color="auto" w:fill="FFFFFF"/>
        <w:suppressAutoHyphens w:val="0"/>
        <w:jc w:val="both"/>
        <w:rPr>
          <w:rFonts w:ascii="Arial" w:eastAsia="Droid Sans Fallback" w:hAnsi="Arial" w:cs="Arial"/>
          <w:color w:val="000000" w:themeColor="text1"/>
          <w:sz w:val="22"/>
          <w:szCs w:val="22"/>
          <w:lang w:eastAsia="en-US"/>
        </w:rPr>
      </w:pPr>
      <w:r w:rsidRPr="0057498F">
        <w:rPr>
          <w:rFonts w:ascii="Arial" w:eastAsia="Droid Sans Fallback" w:hAnsi="Arial" w:cs="Arial"/>
          <w:color w:val="000000" w:themeColor="text1"/>
          <w:sz w:val="22"/>
          <w:szCs w:val="22"/>
          <w:lang w:eastAsia="en-US"/>
        </w:rPr>
        <w:t xml:space="preserve">Oświadczenie Wykonawców występujących wspólnie – według wzoru stanowiącego </w:t>
      </w:r>
      <w:r w:rsidRPr="0057498F">
        <w:rPr>
          <w:rFonts w:ascii="Arial" w:eastAsia="Droid Sans Fallback" w:hAnsi="Arial" w:cs="Arial"/>
          <w:b/>
          <w:i/>
          <w:color w:val="000000" w:themeColor="text1"/>
          <w:sz w:val="22"/>
          <w:szCs w:val="22"/>
          <w:lang w:eastAsia="en-US"/>
        </w:rPr>
        <w:t>Załącznik nr 5</w:t>
      </w:r>
      <w:r w:rsidR="002560F4" w:rsidRPr="0057498F">
        <w:rPr>
          <w:rFonts w:ascii="Arial" w:eastAsia="Droid Sans Fallback" w:hAnsi="Arial" w:cs="Arial"/>
          <w:color w:val="000000" w:themeColor="text1"/>
          <w:sz w:val="22"/>
          <w:szCs w:val="22"/>
          <w:lang w:eastAsia="en-US"/>
        </w:rPr>
        <w:t>;</w:t>
      </w:r>
    </w:p>
    <w:p w14:paraId="1B42D8C4" w14:textId="6FB6F334" w:rsidR="00DC7F8C" w:rsidRPr="00225DD9" w:rsidRDefault="00DC7F8C" w:rsidP="00054EEB">
      <w:pPr>
        <w:pStyle w:val="Akapitzlist"/>
        <w:numPr>
          <w:ilvl w:val="0"/>
          <w:numId w:val="9"/>
        </w:numPr>
        <w:shd w:val="clear" w:color="auto" w:fill="FFFFFF"/>
        <w:suppressAutoHyphens w:val="0"/>
        <w:jc w:val="both"/>
        <w:rPr>
          <w:rFonts w:ascii="Arial" w:eastAsia="Droid Sans Fallback" w:hAnsi="Arial" w:cs="Arial"/>
          <w:color w:val="000000" w:themeColor="text1"/>
          <w:sz w:val="22"/>
          <w:szCs w:val="22"/>
          <w:lang w:eastAsia="en-US"/>
        </w:rPr>
      </w:pPr>
      <w:r w:rsidRPr="0057498F">
        <w:rPr>
          <w:rFonts w:ascii="Arial" w:hAnsi="Arial" w:cs="Arial"/>
          <w:sz w:val="22"/>
          <w:szCs w:val="22"/>
        </w:rPr>
        <w:t>Oświad</w:t>
      </w:r>
      <w:r w:rsidR="00303C50">
        <w:rPr>
          <w:rFonts w:ascii="Arial" w:hAnsi="Arial" w:cs="Arial"/>
          <w:sz w:val="22"/>
          <w:szCs w:val="22"/>
        </w:rPr>
        <w:t xml:space="preserve">czenie na temat wykształcenia, </w:t>
      </w:r>
      <w:r w:rsidRPr="0057498F">
        <w:rPr>
          <w:rFonts w:ascii="Arial" w:hAnsi="Arial" w:cs="Arial"/>
          <w:sz w:val="22"/>
          <w:szCs w:val="22"/>
        </w:rPr>
        <w:t>kwalifikacji</w:t>
      </w:r>
      <w:r w:rsidR="00054EEB" w:rsidRPr="00054EEB">
        <w:rPr>
          <w:rFonts w:ascii="Arial" w:hAnsi="Arial" w:cs="Arial"/>
          <w:sz w:val="22"/>
          <w:szCs w:val="22"/>
        </w:rPr>
        <w:t xml:space="preserve"> i doświadczenia</w:t>
      </w:r>
      <w:r w:rsidRPr="0057498F">
        <w:rPr>
          <w:rFonts w:ascii="Arial" w:hAnsi="Arial" w:cs="Arial"/>
          <w:sz w:val="22"/>
          <w:szCs w:val="22"/>
        </w:rPr>
        <w:t xml:space="preserve"> zgodnie z przedmiotem zamówienia osoby/osób wyznaczonej/</w:t>
      </w:r>
      <w:proofErr w:type="spellStart"/>
      <w:r w:rsidRPr="0057498F">
        <w:rPr>
          <w:rFonts w:ascii="Arial" w:hAnsi="Arial" w:cs="Arial"/>
          <w:sz w:val="22"/>
          <w:szCs w:val="22"/>
        </w:rPr>
        <w:t>ych</w:t>
      </w:r>
      <w:proofErr w:type="spellEnd"/>
      <w:r w:rsidRPr="0057498F">
        <w:rPr>
          <w:rFonts w:ascii="Arial" w:hAnsi="Arial" w:cs="Arial"/>
          <w:sz w:val="22"/>
          <w:szCs w:val="22"/>
        </w:rPr>
        <w:t xml:space="preserve"> przez wykonawcę do realizacji zamówienia – wg wzoru stanowiącego </w:t>
      </w:r>
      <w:r w:rsidRPr="0057498F">
        <w:rPr>
          <w:rFonts w:ascii="Arial" w:hAnsi="Arial" w:cs="Arial"/>
          <w:b/>
          <w:i/>
          <w:sz w:val="22"/>
          <w:szCs w:val="22"/>
        </w:rPr>
        <w:t xml:space="preserve">Załącznik nr </w:t>
      </w:r>
      <w:r w:rsidR="00E63E40" w:rsidRPr="0057498F">
        <w:rPr>
          <w:rFonts w:ascii="Arial" w:hAnsi="Arial" w:cs="Arial"/>
          <w:b/>
          <w:i/>
          <w:sz w:val="22"/>
          <w:szCs w:val="22"/>
        </w:rPr>
        <w:t>6</w:t>
      </w:r>
      <w:r w:rsidRPr="0057498F">
        <w:rPr>
          <w:rFonts w:ascii="Arial" w:hAnsi="Arial" w:cs="Arial"/>
          <w:sz w:val="22"/>
          <w:szCs w:val="22"/>
        </w:rPr>
        <w:t xml:space="preserve"> do niniejszego Zapytania ofertowego</w:t>
      </w:r>
      <w:r w:rsidR="002560F4" w:rsidRPr="0057498F">
        <w:rPr>
          <w:rFonts w:ascii="Arial" w:hAnsi="Arial" w:cs="Arial"/>
          <w:sz w:val="22"/>
          <w:szCs w:val="22"/>
        </w:rPr>
        <w:t>;</w:t>
      </w:r>
    </w:p>
    <w:p w14:paraId="6E82910C" w14:textId="77777777" w:rsidR="00617D21" w:rsidRPr="0057498F" w:rsidRDefault="00DC7F8C" w:rsidP="00DC7F8C">
      <w:pPr>
        <w:pStyle w:val="Akapitzlist"/>
        <w:numPr>
          <w:ilvl w:val="0"/>
          <w:numId w:val="9"/>
        </w:numPr>
        <w:shd w:val="clear" w:color="auto" w:fill="FFFFFF"/>
        <w:suppressAutoHyphens w:val="0"/>
        <w:jc w:val="both"/>
        <w:rPr>
          <w:rFonts w:ascii="Arial" w:eastAsia="Droid Sans Fallback" w:hAnsi="Arial" w:cs="Arial"/>
          <w:color w:val="000000" w:themeColor="text1"/>
          <w:sz w:val="22"/>
          <w:szCs w:val="22"/>
          <w:lang w:eastAsia="en-US"/>
        </w:rPr>
      </w:pPr>
      <w:r w:rsidRPr="0057498F">
        <w:rPr>
          <w:rFonts w:ascii="Arial" w:hAnsi="Arial" w:cs="Arial"/>
          <w:color w:val="000000" w:themeColor="text1"/>
          <w:sz w:val="22"/>
          <w:szCs w:val="22"/>
        </w:rPr>
        <w:t>Oświadczenie</w:t>
      </w:r>
      <w:r w:rsidR="00617D21" w:rsidRPr="0057498F">
        <w:rPr>
          <w:rFonts w:ascii="Arial" w:hAnsi="Arial" w:cs="Arial"/>
          <w:color w:val="000000" w:themeColor="text1"/>
          <w:sz w:val="22"/>
          <w:szCs w:val="22"/>
        </w:rPr>
        <w:t xml:space="preserve"> o ustanowieniu pełnomocnika do reprezentowania w postępowaniu </w:t>
      </w:r>
      <w:r w:rsidR="00617D21" w:rsidRPr="0057498F">
        <w:rPr>
          <w:rFonts w:ascii="Arial" w:hAnsi="Arial" w:cs="Arial"/>
          <w:color w:val="000000" w:themeColor="text1"/>
          <w:sz w:val="22"/>
          <w:szCs w:val="22"/>
        </w:rPr>
        <w:br/>
        <w:t xml:space="preserve">o udzielenie zamówienia albo reprezentowania w postępowaniu i zawarcia umowy w sprawie zamówienia </w:t>
      </w:r>
      <w:r w:rsidR="00617D21" w:rsidRPr="0057498F">
        <w:rPr>
          <w:rFonts w:ascii="Arial" w:hAnsi="Arial" w:cs="Arial"/>
          <w:i/>
          <w:color w:val="000000" w:themeColor="text1"/>
          <w:sz w:val="22"/>
          <w:szCs w:val="22"/>
        </w:rPr>
        <w:t>(jeżeli dotyczy)</w:t>
      </w:r>
      <w:r w:rsidR="002560F4" w:rsidRPr="0057498F">
        <w:rPr>
          <w:rFonts w:ascii="Arial" w:hAnsi="Arial" w:cs="Arial"/>
          <w:i/>
          <w:color w:val="000000" w:themeColor="text1"/>
          <w:sz w:val="22"/>
          <w:szCs w:val="22"/>
        </w:rPr>
        <w:t>;</w:t>
      </w:r>
    </w:p>
    <w:p w14:paraId="22035BE4" w14:textId="3C4E716F" w:rsidR="00617D21" w:rsidRPr="0057498F" w:rsidRDefault="00DC7F8C" w:rsidP="00DC7F8C">
      <w:pPr>
        <w:pStyle w:val="Akapitzlist"/>
        <w:numPr>
          <w:ilvl w:val="0"/>
          <w:numId w:val="9"/>
        </w:numPr>
        <w:shd w:val="clear" w:color="auto" w:fill="FFFFFF"/>
        <w:suppressAutoHyphens w:val="0"/>
        <w:jc w:val="both"/>
        <w:rPr>
          <w:rFonts w:ascii="Arial" w:eastAsia="Droid Sans Fallback" w:hAnsi="Arial" w:cs="Arial"/>
          <w:color w:val="000000" w:themeColor="text1"/>
          <w:sz w:val="22"/>
          <w:szCs w:val="22"/>
          <w:lang w:eastAsia="en-US"/>
        </w:rPr>
      </w:pPr>
      <w:r w:rsidRPr="0057498F">
        <w:rPr>
          <w:rFonts w:ascii="Arial" w:hAnsi="Arial" w:cs="Arial"/>
          <w:color w:val="000000" w:themeColor="text1"/>
          <w:sz w:val="22"/>
          <w:szCs w:val="22"/>
        </w:rPr>
        <w:t>W</w:t>
      </w:r>
      <w:r w:rsidR="00617D21" w:rsidRPr="0057498F">
        <w:rPr>
          <w:rFonts w:ascii="Arial" w:hAnsi="Arial" w:cs="Arial"/>
          <w:color w:val="000000" w:themeColor="text1"/>
          <w:sz w:val="22"/>
          <w:szCs w:val="22"/>
        </w:rPr>
        <w:t>yjaśnien</w:t>
      </w:r>
      <w:r w:rsidR="00617D21" w:rsidRPr="00166F3E">
        <w:rPr>
          <w:rFonts w:ascii="Arial" w:hAnsi="Arial" w:cs="Arial"/>
          <w:color w:val="auto"/>
          <w:sz w:val="22"/>
          <w:szCs w:val="22"/>
        </w:rPr>
        <w:t>i</w:t>
      </w:r>
      <w:r w:rsidR="001604B2" w:rsidRPr="00166F3E">
        <w:rPr>
          <w:rFonts w:ascii="Arial" w:hAnsi="Arial" w:cs="Arial"/>
          <w:color w:val="auto"/>
          <w:sz w:val="22"/>
          <w:szCs w:val="22"/>
        </w:rPr>
        <w:t>e</w:t>
      </w:r>
      <w:r w:rsidR="00617D21" w:rsidRPr="0057498F">
        <w:rPr>
          <w:rFonts w:ascii="Arial" w:hAnsi="Arial" w:cs="Arial"/>
          <w:color w:val="000000" w:themeColor="text1"/>
          <w:sz w:val="22"/>
          <w:szCs w:val="22"/>
        </w:rPr>
        <w:t xml:space="preserve"> przyczyny zastosowania zwolnienia z podatku VAT w ofercie Wykonawcy </w:t>
      </w:r>
      <w:r w:rsidR="00617D21" w:rsidRPr="0057498F">
        <w:rPr>
          <w:rFonts w:ascii="Arial" w:hAnsi="Arial" w:cs="Arial"/>
          <w:i/>
          <w:color w:val="000000" w:themeColor="text1"/>
          <w:sz w:val="22"/>
          <w:szCs w:val="22"/>
        </w:rPr>
        <w:t>(jeżeli dotyczy)</w:t>
      </w:r>
      <w:r w:rsidR="002560F4" w:rsidRPr="0057498F">
        <w:rPr>
          <w:rFonts w:ascii="Arial" w:hAnsi="Arial" w:cs="Arial"/>
          <w:i/>
          <w:color w:val="000000" w:themeColor="text1"/>
          <w:sz w:val="22"/>
          <w:szCs w:val="22"/>
        </w:rPr>
        <w:t>;</w:t>
      </w:r>
    </w:p>
    <w:p w14:paraId="75E90E45" w14:textId="77777777" w:rsidR="00617D21" w:rsidRPr="00880B2A" w:rsidRDefault="00DC7F8C" w:rsidP="00DC7F8C">
      <w:pPr>
        <w:pStyle w:val="Akapitzlist"/>
        <w:numPr>
          <w:ilvl w:val="0"/>
          <w:numId w:val="9"/>
        </w:numPr>
        <w:shd w:val="clear" w:color="auto" w:fill="FFFFFF"/>
        <w:suppressAutoHyphens w:val="0"/>
        <w:jc w:val="both"/>
        <w:rPr>
          <w:rFonts w:ascii="Arial" w:eastAsia="Droid Sans Fallback" w:hAnsi="Arial" w:cs="Arial"/>
          <w:color w:val="auto"/>
          <w:sz w:val="22"/>
          <w:szCs w:val="22"/>
          <w:lang w:eastAsia="en-US"/>
        </w:rPr>
      </w:pPr>
      <w:r w:rsidRPr="00880B2A">
        <w:rPr>
          <w:rFonts w:ascii="Arial" w:hAnsi="Arial" w:cs="Arial"/>
          <w:color w:val="auto"/>
          <w:sz w:val="22"/>
          <w:szCs w:val="22"/>
        </w:rPr>
        <w:t>Pełnomocnictwo</w:t>
      </w:r>
      <w:r w:rsidR="00617D21" w:rsidRPr="00880B2A">
        <w:rPr>
          <w:rFonts w:ascii="Arial" w:hAnsi="Arial" w:cs="Arial"/>
          <w:color w:val="auto"/>
          <w:sz w:val="22"/>
          <w:szCs w:val="22"/>
        </w:rPr>
        <w:t xml:space="preserve"> </w:t>
      </w:r>
      <w:r w:rsidR="00617D21" w:rsidRPr="00880B2A">
        <w:rPr>
          <w:rFonts w:ascii="Arial" w:hAnsi="Arial" w:cs="Arial"/>
          <w:i/>
          <w:color w:val="auto"/>
          <w:sz w:val="22"/>
          <w:szCs w:val="22"/>
        </w:rPr>
        <w:t>(jeżeli dotyczy)</w:t>
      </w:r>
      <w:r w:rsidR="00E14942" w:rsidRPr="00880B2A">
        <w:rPr>
          <w:rFonts w:ascii="Arial" w:hAnsi="Arial" w:cs="Arial"/>
          <w:i/>
          <w:color w:val="auto"/>
          <w:sz w:val="22"/>
          <w:szCs w:val="22"/>
        </w:rPr>
        <w:t>;</w:t>
      </w:r>
    </w:p>
    <w:p w14:paraId="011B0987" w14:textId="02CAABB4" w:rsidR="00DA3D41" w:rsidRPr="00DA3D41" w:rsidRDefault="00DA3D41" w:rsidP="00DA3D41">
      <w:pPr>
        <w:pStyle w:val="Akapitzlist"/>
        <w:numPr>
          <w:ilvl w:val="0"/>
          <w:numId w:val="10"/>
        </w:numPr>
        <w:tabs>
          <w:tab w:val="left" w:pos="284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A3D41">
        <w:rPr>
          <w:rFonts w:ascii="Arial" w:hAnsi="Arial" w:cs="Arial"/>
          <w:color w:val="000000" w:themeColor="text1"/>
          <w:sz w:val="22"/>
          <w:szCs w:val="22"/>
        </w:rPr>
        <w:t>Jednocześnie zobowiązuję się w przypadku wybrania mojej oferty do przedłożenia Zamawiającemu na jego wcześniejsze żądanie wszystkich dokumentów potwierdzających posiadanie przez osobę/y skierowane do realizacji zamówienia niezbędnych zdolności technicznych i zawodowych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7CB76BAA" w14:textId="77777777" w:rsidR="00617D21" w:rsidRPr="0057498F" w:rsidRDefault="00617D21" w:rsidP="000A20CC">
      <w:pPr>
        <w:pStyle w:val="Akapitzlist"/>
        <w:numPr>
          <w:ilvl w:val="0"/>
          <w:numId w:val="10"/>
        </w:numPr>
        <w:tabs>
          <w:tab w:val="left" w:pos="284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57498F">
        <w:rPr>
          <w:rFonts w:ascii="Arial" w:hAnsi="Arial" w:cs="Arial"/>
          <w:color w:val="000000" w:themeColor="text1"/>
          <w:sz w:val="22"/>
          <w:szCs w:val="22"/>
        </w:rPr>
        <w:t>Załącznikami do niniejszej oferty są następujące dokumenty, które nie były wymagane przez zamawiającego, a są istotne dla przebiegu postępowania:</w:t>
      </w:r>
    </w:p>
    <w:p w14:paraId="23AA4D33" w14:textId="77777777" w:rsidR="00617D21" w:rsidRPr="0057498F" w:rsidRDefault="00617D21" w:rsidP="002A648D">
      <w:pPr>
        <w:pStyle w:val="Standard"/>
        <w:numPr>
          <w:ilvl w:val="0"/>
          <w:numId w:val="5"/>
        </w:numPr>
        <w:tabs>
          <w:tab w:val="clear" w:pos="432"/>
          <w:tab w:val="num" w:pos="709"/>
        </w:tabs>
        <w:spacing w:before="40" w:after="40"/>
        <w:ind w:left="709" w:hanging="283"/>
        <w:rPr>
          <w:rFonts w:ascii="Arial" w:hAnsi="Arial" w:cs="Arial"/>
          <w:color w:val="000000" w:themeColor="text1"/>
          <w:sz w:val="22"/>
          <w:szCs w:val="22"/>
        </w:rPr>
      </w:pPr>
      <w:r w:rsidRPr="0057498F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</w:t>
      </w:r>
    </w:p>
    <w:p w14:paraId="57605B7E" w14:textId="77777777" w:rsidR="00617D21" w:rsidRPr="0057498F" w:rsidRDefault="00617D21" w:rsidP="002A648D">
      <w:pPr>
        <w:pStyle w:val="Standard"/>
        <w:numPr>
          <w:ilvl w:val="0"/>
          <w:numId w:val="5"/>
        </w:numPr>
        <w:tabs>
          <w:tab w:val="clear" w:pos="432"/>
          <w:tab w:val="num" w:pos="709"/>
        </w:tabs>
        <w:spacing w:before="40" w:after="40"/>
        <w:ind w:left="709" w:hanging="283"/>
        <w:rPr>
          <w:rFonts w:ascii="Arial" w:hAnsi="Arial" w:cs="Arial"/>
          <w:color w:val="000000" w:themeColor="text1"/>
          <w:sz w:val="22"/>
          <w:szCs w:val="22"/>
        </w:rPr>
      </w:pPr>
      <w:r w:rsidRPr="0057498F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</w:t>
      </w:r>
    </w:p>
    <w:p w14:paraId="26A2D2EE" w14:textId="77777777" w:rsidR="00617D21" w:rsidRPr="0057498F" w:rsidRDefault="00617D21" w:rsidP="002A648D">
      <w:pPr>
        <w:pStyle w:val="Standard"/>
        <w:numPr>
          <w:ilvl w:val="0"/>
          <w:numId w:val="5"/>
        </w:numPr>
        <w:tabs>
          <w:tab w:val="clear" w:pos="432"/>
          <w:tab w:val="num" w:pos="709"/>
        </w:tabs>
        <w:spacing w:before="40" w:after="40"/>
        <w:ind w:left="709" w:hanging="283"/>
        <w:rPr>
          <w:rFonts w:ascii="Arial" w:hAnsi="Arial" w:cs="Arial"/>
          <w:color w:val="000000" w:themeColor="text1"/>
          <w:sz w:val="22"/>
          <w:szCs w:val="22"/>
        </w:rPr>
      </w:pPr>
      <w:r w:rsidRPr="0057498F">
        <w:rPr>
          <w:rFonts w:ascii="Arial" w:hAnsi="Arial" w:cs="Arial"/>
          <w:color w:val="000000" w:themeColor="text1"/>
          <w:sz w:val="22"/>
          <w:szCs w:val="22"/>
        </w:rPr>
        <w:lastRenderedPageBreak/>
        <w:t>..................................................</w:t>
      </w:r>
    </w:p>
    <w:p w14:paraId="4F82CC5A" w14:textId="77777777" w:rsidR="00617D21" w:rsidRPr="0057498F" w:rsidRDefault="00617D21" w:rsidP="00617D21">
      <w:pPr>
        <w:pStyle w:val="Standard"/>
        <w:tabs>
          <w:tab w:val="left" w:pos="709"/>
        </w:tabs>
        <w:spacing w:before="40" w:after="40"/>
        <w:ind w:left="709"/>
        <w:rPr>
          <w:rFonts w:ascii="Arial" w:hAnsi="Arial" w:cs="Arial"/>
          <w:color w:val="000000" w:themeColor="text1"/>
          <w:sz w:val="22"/>
          <w:szCs w:val="22"/>
        </w:rPr>
      </w:pPr>
    </w:p>
    <w:p w14:paraId="67E67501" w14:textId="77777777" w:rsidR="00617D21" w:rsidRPr="0057498F" w:rsidRDefault="00617D21" w:rsidP="000A20CC">
      <w:pPr>
        <w:pStyle w:val="Akapitzlist"/>
        <w:numPr>
          <w:ilvl w:val="0"/>
          <w:numId w:val="10"/>
        </w:numPr>
        <w:tabs>
          <w:tab w:val="left" w:pos="284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57498F">
        <w:rPr>
          <w:rFonts w:ascii="Arial" w:hAnsi="Arial" w:cs="Arial"/>
          <w:color w:val="000000" w:themeColor="text1"/>
          <w:sz w:val="22"/>
          <w:szCs w:val="22"/>
        </w:rPr>
        <w:t>Celem umożliwienia wymiany informacji udostępniam następujące dane:</w:t>
      </w:r>
    </w:p>
    <w:p w14:paraId="0F239F2D" w14:textId="77777777" w:rsidR="00617D21" w:rsidRPr="0057498F" w:rsidRDefault="00617D21" w:rsidP="008542BC">
      <w:pPr>
        <w:pStyle w:val="Standard"/>
        <w:numPr>
          <w:ilvl w:val="0"/>
          <w:numId w:val="3"/>
        </w:numPr>
        <w:tabs>
          <w:tab w:val="num" w:pos="851"/>
        </w:tabs>
        <w:spacing w:before="40" w:after="40"/>
        <w:ind w:left="709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57498F">
        <w:rPr>
          <w:rFonts w:ascii="Arial" w:hAnsi="Arial" w:cs="Arial"/>
          <w:color w:val="000000" w:themeColor="text1"/>
          <w:sz w:val="22"/>
          <w:szCs w:val="22"/>
        </w:rPr>
        <w:t xml:space="preserve">nr tel.: </w:t>
      </w:r>
      <w:r w:rsidRPr="0057498F">
        <w:rPr>
          <w:rFonts w:ascii="Arial" w:hAnsi="Arial" w:cs="Arial"/>
          <w:color w:val="000000" w:themeColor="text1"/>
          <w:sz w:val="22"/>
          <w:szCs w:val="22"/>
        </w:rPr>
        <w:tab/>
      </w:r>
      <w:r w:rsidRPr="0057498F">
        <w:rPr>
          <w:rFonts w:ascii="Arial" w:hAnsi="Arial" w:cs="Arial"/>
          <w:color w:val="000000" w:themeColor="text1"/>
          <w:sz w:val="22"/>
          <w:szCs w:val="22"/>
        </w:rPr>
        <w:tab/>
        <w:t>..................................................</w:t>
      </w:r>
    </w:p>
    <w:p w14:paraId="649E45D5" w14:textId="77777777" w:rsidR="00617D21" w:rsidRPr="0057498F" w:rsidRDefault="00E14942" w:rsidP="008542BC">
      <w:pPr>
        <w:pStyle w:val="Standard"/>
        <w:numPr>
          <w:ilvl w:val="0"/>
          <w:numId w:val="3"/>
        </w:numPr>
        <w:tabs>
          <w:tab w:val="left" w:pos="851"/>
        </w:tabs>
        <w:spacing w:before="40" w:after="40"/>
        <w:ind w:left="851" w:hanging="425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adres</w:t>
      </w:r>
      <w:r w:rsidR="00617D21" w:rsidRPr="0057498F">
        <w:rPr>
          <w:rFonts w:ascii="Arial" w:hAnsi="Arial" w:cs="Arial"/>
          <w:color w:val="000000" w:themeColor="text1"/>
          <w:sz w:val="22"/>
          <w:szCs w:val="22"/>
        </w:rPr>
        <w:t xml:space="preserve"> e-mail</w:t>
      </w:r>
      <w:r>
        <w:rPr>
          <w:rFonts w:ascii="Arial" w:hAnsi="Arial" w:cs="Arial"/>
          <w:color w:val="000000" w:themeColor="text1"/>
          <w:sz w:val="22"/>
          <w:szCs w:val="22"/>
        </w:rPr>
        <w:t>:</w:t>
      </w:r>
      <w:r w:rsidR="00617D21" w:rsidRPr="0057498F">
        <w:rPr>
          <w:rFonts w:ascii="Arial" w:hAnsi="Arial" w:cs="Arial"/>
          <w:color w:val="000000" w:themeColor="text1"/>
          <w:sz w:val="22"/>
          <w:szCs w:val="22"/>
        </w:rPr>
        <w:tab/>
        <w:t>..................................................</w:t>
      </w:r>
    </w:p>
    <w:p w14:paraId="26E9D6F8" w14:textId="77777777" w:rsidR="00617D21" w:rsidRPr="0057498F" w:rsidRDefault="00617D21" w:rsidP="00617D21">
      <w:pPr>
        <w:pStyle w:val="Standard"/>
        <w:spacing w:before="40" w:after="40"/>
        <w:rPr>
          <w:rFonts w:ascii="Arial" w:hAnsi="Arial" w:cs="Arial"/>
          <w:color w:val="000000" w:themeColor="text1"/>
          <w:sz w:val="22"/>
          <w:szCs w:val="22"/>
        </w:rPr>
      </w:pPr>
    </w:p>
    <w:p w14:paraId="411D39C0" w14:textId="77777777" w:rsidR="00617D21" w:rsidRPr="0057498F" w:rsidRDefault="00617D21" w:rsidP="00617D21">
      <w:pPr>
        <w:pStyle w:val="Standard"/>
        <w:spacing w:before="40" w:after="40"/>
        <w:rPr>
          <w:rFonts w:ascii="Arial" w:hAnsi="Arial" w:cs="Arial"/>
          <w:color w:val="000000" w:themeColor="text1"/>
          <w:sz w:val="22"/>
          <w:szCs w:val="22"/>
        </w:rPr>
      </w:pPr>
    </w:p>
    <w:p w14:paraId="193D4CCD" w14:textId="77777777" w:rsidR="00B05454" w:rsidRDefault="00B05454" w:rsidP="00617D21">
      <w:pPr>
        <w:pStyle w:val="Standard"/>
        <w:spacing w:before="40" w:after="40"/>
        <w:rPr>
          <w:rFonts w:ascii="Arial" w:hAnsi="Arial" w:cs="Arial"/>
          <w:color w:val="000000" w:themeColor="text1"/>
          <w:sz w:val="22"/>
          <w:szCs w:val="22"/>
        </w:rPr>
      </w:pPr>
    </w:p>
    <w:p w14:paraId="5FB803FA" w14:textId="77777777" w:rsidR="00B05454" w:rsidRDefault="00B05454" w:rsidP="00617D21">
      <w:pPr>
        <w:pStyle w:val="Standard"/>
        <w:spacing w:before="40" w:after="40"/>
        <w:rPr>
          <w:rFonts w:ascii="Arial" w:hAnsi="Arial" w:cs="Arial"/>
          <w:color w:val="000000" w:themeColor="text1"/>
          <w:sz w:val="22"/>
          <w:szCs w:val="22"/>
        </w:rPr>
      </w:pPr>
    </w:p>
    <w:p w14:paraId="58BE046A" w14:textId="77777777" w:rsidR="00617D21" w:rsidRDefault="00617D21" w:rsidP="00617D21">
      <w:pPr>
        <w:spacing w:line="360" w:lineRule="auto"/>
        <w:ind w:left="45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7161B34F" w14:textId="77777777" w:rsidR="00776662" w:rsidRPr="00776662" w:rsidRDefault="00776662" w:rsidP="00776662">
      <w:pPr>
        <w:tabs>
          <w:tab w:val="left" w:pos="1695"/>
        </w:tabs>
        <w:jc w:val="both"/>
        <w:rPr>
          <w:rFonts w:ascii="Arial" w:hAnsi="Arial" w:cs="Arial"/>
          <w:sz w:val="22"/>
          <w:szCs w:val="22"/>
        </w:rPr>
      </w:pPr>
      <w:r w:rsidRPr="00776662">
        <w:rPr>
          <w:rFonts w:ascii="Arial" w:hAnsi="Arial" w:cs="Arial"/>
          <w:sz w:val="22"/>
          <w:szCs w:val="22"/>
        </w:rPr>
        <w:t>……………………….…………..</w:t>
      </w:r>
      <w:r w:rsidRPr="00776662">
        <w:rPr>
          <w:rFonts w:ascii="Arial" w:hAnsi="Arial" w:cs="Arial"/>
          <w:sz w:val="22"/>
          <w:szCs w:val="22"/>
        </w:rPr>
        <w:tab/>
        <w:t>………………………………..…………………………..……</w:t>
      </w:r>
    </w:p>
    <w:p w14:paraId="2BE22922" w14:textId="5702EA1B" w:rsidR="00C24B77" w:rsidRPr="00B512E7" w:rsidRDefault="00776662" w:rsidP="00B512E7">
      <w:pPr>
        <w:ind w:left="3540" w:hanging="3539"/>
        <w:outlineLvl w:val="0"/>
        <w:rPr>
          <w:rFonts w:ascii="Arial" w:hAnsi="Arial" w:cs="Arial"/>
          <w:i/>
          <w:iCs/>
          <w:szCs w:val="22"/>
        </w:rPr>
      </w:pPr>
      <w:r w:rsidRPr="00776662">
        <w:rPr>
          <w:rFonts w:ascii="Arial" w:hAnsi="Arial" w:cs="Arial"/>
          <w:szCs w:val="22"/>
        </w:rPr>
        <w:t>(miejscowość, data)</w:t>
      </w:r>
      <w:r w:rsidRPr="00776662">
        <w:rPr>
          <w:rFonts w:ascii="Arial" w:hAnsi="Arial" w:cs="Arial"/>
          <w:szCs w:val="22"/>
        </w:rPr>
        <w:tab/>
      </w:r>
      <w:r w:rsidRPr="00776662">
        <w:rPr>
          <w:rFonts w:ascii="Arial" w:hAnsi="Arial" w:cs="Arial"/>
          <w:i/>
          <w:iCs/>
          <w:szCs w:val="22"/>
        </w:rPr>
        <w:t>Podpis osoby/osób upoważnionych do składania oświadczeń woli w imieniu Wykonawcy</w:t>
      </w:r>
    </w:p>
    <w:sectPr w:rsidR="00C24B77" w:rsidRPr="00B512E7" w:rsidSect="0016124E">
      <w:headerReference w:type="default" r:id="rId9"/>
      <w:footerReference w:type="default" r:id="rId10"/>
      <w:pgSz w:w="11906" w:h="16838"/>
      <w:pgMar w:top="2237" w:right="1417" w:bottom="1417" w:left="1417" w:header="340" w:footer="283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BE5BD9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37E264E" w16cex:dateUtc="2024-12-19T13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BE5BD90" w16cid:durableId="537E264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CDF5F6" w14:textId="77777777" w:rsidR="00E750AA" w:rsidRDefault="00E750AA">
      <w:r>
        <w:separator/>
      </w:r>
    </w:p>
  </w:endnote>
  <w:endnote w:type="continuationSeparator" w:id="0">
    <w:p w14:paraId="19165248" w14:textId="77777777" w:rsidR="00E750AA" w:rsidRDefault="00E75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Droid Sans Fallback">
    <w:altName w:val="Times New Roman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FreeSans">
    <w:altName w:val="Times New Roman"/>
    <w:charset w:val="00"/>
    <w:family w:val="roman"/>
    <w:pitch w:val="default"/>
  </w:font>
  <w:font w:name="EUAlbertina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6504454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22"/>
      </w:rPr>
    </w:sdtEndPr>
    <w:sdtContent>
      <w:p w14:paraId="23E85A1B" w14:textId="77777777" w:rsidR="001114EF" w:rsidRPr="0057498F" w:rsidRDefault="00A4581E">
        <w:pPr>
          <w:pStyle w:val="Stopka"/>
          <w:jc w:val="center"/>
          <w:rPr>
            <w:rFonts w:ascii="Arial" w:hAnsi="Arial" w:cs="Arial"/>
            <w:sz w:val="18"/>
            <w:szCs w:val="22"/>
          </w:rPr>
        </w:pPr>
        <w:r w:rsidRPr="0057498F">
          <w:rPr>
            <w:rFonts w:ascii="Arial" w:hAnsi="Arial" w:cs="Arial"/>
            <w:sz w:val="18"/>
            <w:szCs w:val="22"/>
          </w:rPr>
          <w:fldChar w:fldCharType="begin"/>
        </w:r>
        <w:r w:rsidRPr="0057498F">
          <w:rPr>
            <w:rFonts w:ascii="Arial" w:hAnsi="Arial" w:cs="Arial"/>
            <w:sz w:val="18"/>
            <w:szCs w:val="22"/>
          </w:rPr>
          <w:instrText xml:space="preserve"> PAGE   \* MERGEFORMAT </w:instrText>
        </w:r>
        <w:r w:rsidRPr="0057498F">
          <w:rPr>
            <w:rFonts w:ascii="Arial" w:hAnsi="Arial" w:cs="Arial"/>
            <w:sz w:val="18"/>
            <w:szCs w:val="22"/>
          </w:rPr>
          <w:fldChar w:fldCharType="separate"/>
        </w:r>
        <w:r w:rsidR="00807B64">
          <w:rPr>
            <w:rFonts w:ascii="Arial" w:hAnsi="Arial" w:cs="Arial"/>
            <w:noProof/>
            <w:sz w:val="18"/>
            <w:szCs w:val="22"/>
          </w:rPr>
          <w:t>3</w:t>
        </w:r>
        <w:r w:rsidRPr="0057498F">
          <w:rPr>
            <w:rFonts w:ascii="Arial" w:hAnsi="Arial" w:cs="Arial"/>
            <w:noProof/>
            <w:sz w:val="18"/>
            <w:szCs w:val="22"/>
          </w:rPr>
          <w:fldChar w:fldCharType="end"/>
        </w:r>
      </w:p>
    </w:sdtContent>
  </w:sdt>
  <w:p w14:paraId="23D5848B" w14:textId="77777777" w:rsidR="00966956" w:rsidRDefault="001114EF" w:rsidP="001114EF">
    <w:pPr>
      <w:pStyle w:val="Stopka"/>
      <w:tabs>
        <w:tab w:val="clear" w:pos="4536"/>
        <w:tab w:val="clear" w:pos="9072"/>
        <w:tab w:val="left" w:pos="540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9F9654" w14:textId="77777777" w:rsidR="00E750AA" w:rsidRDefault="00E750AA">
      <w:r>
        <w:separator/>
      </w:r>
    </w:p>
  </w:footnote>
  <w:footnote w:type="continuationSeparator" w:id="0">
    <w:p w14:paraId="66D5184F" w14:textId="77777777" w:rsidR="00E750AA" w:rsidRDefault="00E750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A922B3" w14:textId="77777777" w:rsidR="00966956" w:rsidRPr="0057498F" w:rsidRDefault="0057498F" w:rsidP="008D2017">
    <w:pPr>
      <w:pStyle w:val="Nagwek"/>
      <w:rPr>
        <w:rFonts w:ascii="Arial" w:hAnsi="Arial" w:cs="Arial"/>
        <w:sz w:val="22"/>
        <w:szCs w:val="22"/>
      </w:rPr>
    </w:pPr>
    <w:r w:rsidRPr="0057498F">
      <w:rPr>
        <w:rFonts w:ascii="Arial" w:eastAsia="Calibri" w:hAnsi="Arial" w:cs="Arial"/>
        <w:noProof/>
        <w:color w:val="auto"/>
        <w:sz w:val="22"/>
        <w:szCs w:val="22"/>
      </w:rPr>
      <w:drawing>
        <wp:inline distT="0" distB="0" distL="0" distR="0" wp14:anchorId="64A0FE23" wp14:editId="0F426021">
          <wp:extent cx="5760720" cy="609600"/>
          <wp:effectExtent l="0" t="0" r="0" b="0"/>
          <wp:docPr id="2" name="Obraz 2" descr="Logotyp Fundusze Europejskie dla Małopolski Dofinansowano przez Unię Europejską Małopolska" title="Logotypy infromujące o dofinansowani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6"/>
    <w:multiLevelType w:val="multilevel"/>
    <w:tmpl w:val="C9F68392"/>
    <w:name w:val="WW8Num6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sz w:val="22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>
    <w:nsid w:val="00000007"/>
    <w:multiLevelType w:val="multilevel"/>
    <w:tmpl w:val="00000007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 w:val="0"/>
        <w:color w:val="auto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>
    <w:nsid w:val="00000008"/>
    <w:multiLevelType w:val="multilevel"/>
    <w:tmpl w:val="00000008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00000009"/>
    <w:multiLevelType w:val="multilevel"/>
    <w:tmpl w:val="54746484"/>
    <w:name w:val="WW8Num9"/>
    <w:lvl w:ilvl="0">
      <w:start w:val="1"/>
      <w:numFmt w:val="decimal"/>
      <w:lvlText w:val="%1)"/>
      <w:lvlJc w:val="left"/>
      <w:pPr>
        <w:tabs>
          <w:tab w:val="num" w:pos="423"/>
        </w:tabs>
        <w:ind w:left="423" w:hanging="283"/>
      </w:pPr>
    </w:lvl>
    <w:lvl w:ilvl="1">
      <w:start w:val="1"/>
      <w:numFmt w:val="decimal"/>
      <w:lvlText w:val="%2."/>
      <w:lvlJc w:val="left"/>
      <w:pPr>
        <w:tabs>
          <w:tab w:val="num" w:pos="707"/>
        </w:tabs>
        <w:ind w:left="707" w:hanging="283"/>
      </w:pPr>
    </w:lvl>
    <w:lvl w:ilvl="2">
      <w:start w:val="1"/>
      <w:numFmt w:val="decimal"/>
      <w:lvlText w:val="%3."/>
      <w:lvlJc w:val="left"/>
      <w:pPr>
        <w:tabs>
          <w:tab w:val="num" w:pos="990"/>
        </w:tabs>
        <w:ind w:left="990" w:hanging="283"/>
      </w:pPr>
    </w:lvl>
    <w:lvl w:ilvl="3">
      <w:start w:val="1"/>
      <w:numFmt w:val="decimal"/>
      <w:lvlText w:val="%4."/>
      <w:lvlJc w:val="left"/>
      <w:pPr>
        <w:tabs>
          <w:tab w:val="num" w:pos="1274"/>
        </w:tabs>
        <w:ind w:left="1274" w:hanging="283"/>
      </w:pPr>
    </w:lvl>
    <w:lvl w:ilvl="4">
      <w:start w:val="1"/>
      <w:numFmt w:val="decimal"/>
      <w:lvlText w:val="%5."/>
      <w:lvlJc w:val="left"/>
      <w:pPr>
        <w:tabs>
          <w:tab w:val="num" w:pos="1557"/>
        </w:tabs>
        <w:ind w:left="1557" w:hanging="283"/>
      </w:pPr>
    </w:lvl>
    <w:lvl w:ilvl="5">
      <w:start w:val="1"/>
      <w:numFmt w:val="decimal"/>
      <w:lvlText w:val="%6."/>
      <w:lvlJc w:val="left"/>
      <w:pPr>
        <w:tabs>
          <w:tab w:val="num" w:pos="1841"/>
        </w:tabs>
        <w:ind w:left="1841" w:hanging="283"/>
      </w:pPr>
    </w:lvl>
    <w:lvl w:ilvl="6">
      <w:start w:val="1"/>
      <w:numFmt w:val="decimal"/>
      <w:lvlText w:val="%7."/>
      <w:lvlJc w:val="left"/>
      <w:pPr>
        <w:tabs>
          <w:tab w:val="num" w:pos="2124"/>
        </w:tabs>
        <w:ind w:left="2124" w:hanging="283"/>
      </w:pPr>
    </w:lvl>
    <w:lvl w:ilvl="7">
      <w:start w:val="1"/>
      <w:numFmt w:val="decimal"/>
      <w:lvlText w:val="%8."/>
      <w:lvlJc w:val="left"/>
      <w:pPr>
        <w:tabs>
          <w:tab w:val="num" w:pos="2408"/>
        </w:tabs>
        <w:ind w:left="2408" w:hanging="283"/>
      </w:pPr>
    </w:lvl>
    <w:lvl w:ilvl="8">
      <w:start w:val="1"/>
      <w:numFmt w:val="decimal"/>
      <w:lvlText w:val="%9."/>
      <w:lvlJc w:val="left"/>
      <w:pPr>
        <w:tabs>
          <w:tab w:val="num" w:pos="2691"/>
        </w:tabs>
        <w:ind w:left="2691" w:hanging="283"/>
      </w:pPr>
    </w:lvl>
  </w:abstractNum>
  <w:abstractNum w:abstractNumId="5">
    <w:nsid w:val="0000000A"/>
    <w:multiLevelType w:val="multilevel"/>
    <w:tmpl w:val="3790EA20"/>
    <w:name w:val="WW8Num10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">
    <w:nsid w:val="0000000B"/>
    <w:multiLevelType w:val="multilevel"/>
    <w:tmpl w:val="0000000B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  <w:rPr>
        <w:rFonts w:ascii="Calibri" w:hAnsi="Calibri" w:cs="Calibri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7">
    <w:nsid w:val="0000000C"/>
    <w:multiLevelType w:val="multilevel"/>
    <w:tmpl w:val="21DC7E72"/>
    <w:name w:val="WW8Num24"/>
    <w:lvl w:ilvl="0">
      <w:start w:val="1"/>
      <w:numFmt w:val="upperRoman"/>
      <w:lvlText w:val="%1."/>
      <w:lvlJc w:val="right"/>
      <w:pPr>
        <w:tabs>
          <w:tab w:val="num" w:pos="870"/>
        </w:tabs>
        <w:ind w:left="870" w:hanging="435"/>
      </w:pPr>
    </w:lvl>
    <w:lvl w:ilvl="1">
      <w:start w:val="1"/>
      <w:numFmt w:val="decimal"/>
      <w:lvlText w:val="%2)"/>
      <w:lvlJc w:val="left"/>
      <w:pPr>
        <w:tabs>
          <w:tab w:val="num" w:pos="1515"/>
        </w:tabs>
        <w:ind w:left="1515" w:hanging="360"/>
      </w:pPr>
    </w:lvl>
    <w:lvl w:ilvl="2">
      <w:start w:val="1"/>
      <w:numFmt w:val="decimal"/>
      <w:lvlText w:val="%3)"/>
      <w:lvlJc w:val="left"/>
      <w:pPr>
        <w:tabs>
          <w:tab w:val="num" w:pos="1515"/>
        </w:tabs>
        <w:ind w:left="1515" w:hanging="360"/>
      </w:pPr>
    </w:lvl>
    <w:lvl w:ilvl="3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8">
    <w:nsid w:val="02262698"/>
    <w:multiLevelType w:val="hybridMultilevel"/>
    <w:tmpl w:val="1990086E"/>
    <w:lvl w:ilvl="0" w:tplc="FFE8EA2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0572126C"/>
    <w:multiLevelType w:val="hybridMultilevel"/>
    <w:tmpl w:val="1ACA31B6"/>
    <w:lvl w:ilvl="0" w:tplc="588687E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BC23D47"/>
    <w:multiLevelType w:val="hybridMultilevel"/>
    <w:tmpl w:val="6B9012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6D37AA"/>
    <w:multiLevelType w:val="hybridMultilevel"/>
    <w:tmpl w:val="9140C89A"/>
    <w:lvl w:ilvl="0" w:tplc="EA1CCBD8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AE36C7"/>
    <w:multiLevelType w:val="hybridMultilevel"/>
    <w:tmpl w:val="7A463434"/>
    <w:lvl w:ilvl="0" w:tplc="393AD578">
      <w:start w:val="1"/>
      <w:numFmt w:val="decimal"/>
      <w:lvlText w:val="%1)"/>
      <w:lvlJc w:val="left"/>
      <w:pPr>
        <w:ind w:left="589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309" w:hanging="360"/>
      </w:pPr>
    </w:lvl>
    <w:lvl w:ilvl="2" w:tplc="0415001B" w:tentative="1">
      <w:start w:val="1"/>
      <w:numFmt w:val="lowerRoman"/>
      <w:lvlText w:val="%3."/>
      <w:lvlJc w:val="right"/>
      <w:pPr>
        <w:ind w:left="2029" w:hanging="180"/>
      </w:pPr>
    </w:lvl>
    <w:lvl w:ilvl="3" w:tplc="0415000F" w:tentative="1">
      <w:start w:val="1"/>
      <w:numFmt w:val="decimal"/>
      <w:lvlText w:val="%4."/>
      <w:lvlJc w:val="left"/>
      <w:pPr>
        <w:ind w:left="2749" w:hanging="360"/>
      </w:pPr>
    </w:lvl>
    <w:lvl w:ilvl="4" w:tplc="04150019" w:tentative="1">
      <w:start w:val="1"/>
      <w:numFmt w:val="lowerLetter"/>
      <w:lvlText w:val="%5."/>
      <w:lvlJc w:val="left"/>
      <w:pPr>
        <w:ind w:left="3469" w:hanging="360"/>
      </w:pPr>
    </w:lvl>
    <w:lvl w:ilvl="5" w:tplc="0415001B" w:tentative="1">
      <w:start w:val="1"/>
      <w:numFmt w:val="lowerRoman"/>
      <w:lvlText w:val="%6."/>
      <w:lvlJc w:val="right"/>
      <w:pPr>
        <w:ind w:left="4189" w:hanging="180"/>
      </w:pPr>
    </w:lvl>
    <w:lvl w:ilvl="6" w:tplc="0415000F" w:tentative="1">
      <w:start w:val="1"/>
      <w:numFmt w:val="decimal"/>
      <w:lvlText w:val="%7."/>
      <w:lvlJc w:val="left"/>
      <w:pPr>
        <w:ind w:left="4909" w:hanging="360"/>
      </w:pPr>
    </w:lvl>
    <w:lvl w:ilvl="7" w:tplc="04150019" w:tentative="1">
      <w:start w:val="1"/>
      <w:numFmt w:val="lowerLetter"/>
      <w:lvlText w:val="%8."/>
      <w:lvlJc w:val="left"/>
      <w:pPr>
        <w:ind w:left="5629" w:hanging="360"/>
      </w:pPr>
    </w:lvl>
    <w:lvl w:ilvl="8" w:tplc="0415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13">
    <w:nsid w:val="1C787013"/>
    <w:multiLevelType w:val="hybridMultilevel"/>
    <w:tmpl w:val="EB0CBB8A"/>
    <w:lvl w:ilvl="0" w:tplc="160897AE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A1233D"/>
    <w:multiLevelType w:val="hybridMultilevel"/>
    <w:tmpl w:val="6E48215E"/>
    <w:lvl w:ilvl="0" w:tplc="486A6B2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2D880075"/>
    <w:multiLevelType w:val="multilevel"/>
    <w:tmpl w:val="918075F0"/>
    <w:lvl w:ilvl="0">
      <w:start w:val="1"/>
      <w:numFmt w:val="lowerLetter"/>
      <w:lvlText w:val="%1)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2F227023"/>
    <w:multiLevelType w:val="hybridMultilevel"/>
    <w:tmpl w:val="62DADE9A"/>
    <w:name w:val="WW8Num182"/>
    <w:lvl w:ilvl="0" w:tplc="70BC39DE">
      <w:start w:val="13"/>
      <w:numFmt w:val="decimal"/>
      <w:lvlText w:val="%1."/>
      <w:lvlJc w:val="left"/>
      <w:pPr>
        <w:tabs>
          <w:tab w:val="num" w:pos="934"/>
        </w:tabs>
        <w:ind w:left="93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4A537E"/>
    <w:multiLevelType w:val="hybridMultilevel"/>
    <w:tmpl w:val="C70A79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3F690D"/>
    <w:multiLevelType w:val="hybridMultilevel"/>
    <w:tmpl w:val="8E20EB58"/>
    <w:lvl w:ilvl="0" w:tplc="3738B946">
      <w:start w:val="1"/>
      <w:numFmt w:val="decimal"/>
      <w:pStyle w:val="rozdzia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385C57"/>
    <w:multiLevelType w:val="hybridMultilevel"/>
    <w:tmpl w:val="FFE46DD0"/>
    <w:lvl w:ilvl="0" w:tplc="5552A2A0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/>
      </w:rPr>
    </w:lvl>
    <w:lvl w:ilvl="1" w:tplc="D1264A86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  <w:rPr>
        <w:rFonts w:ascii="Calibri" w:eastAsia="Times New Roman" w:hAnsi="Calibri" w:hint="default"/>
        <w:sz w:val="22"/>
        <w:szCs w:val="22"/>
      </w:rPr>
    </w:lvl>
    <w:lvl w:ilvl="2" w:tplc="64A6A99E">
      <w:start w:val="10"/>
      <w:numFmt w:val="decimal"/>
      <w:lvlText w:val="%3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3" w:tplc="4F5E4F46">
      <w:start w:val="2"/>
      <w:numFmt w:val="upperRoman"/>
      <w:lvlText w:val="%4."/>
      <w:lvlJc w:val="left"/>
      <w:pPr>
        <w:ind w:left="4320" w:hanging="72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0">
    <w:nsid w:val="4C94070F"/>
    <w:multiLevelType w:val="hybridMultilevel"/>
    <w:tmpl w:val="7556FCD6"/>
    <w:lvl w:ilvl="0" w:tplc="5176AB44">
      <w:start w:val="1"/>
      <w:numFmt w:val="decimal"/>
      <w:lvlText w:val="%1."/>
      <w:lvlJc w:val="left"/>
      <w:pPr>
        <w:ind w:left="720" w:hanging="360"/>
      </w:pPr>
      <w:rPr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CE0815"/>
    <w:multiLevelType w:val="hybridMultilevel"/>
    <w:tmpl w:val="00286D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365FFF"/>
    <w:multiLevelType w:val="hybridMultilevel"/>
    <w:tmpl w:val="F32A22C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59D51175"/>
    <w:multiLevelType w:val="hybridMultilevel"/>
    <w:tmpl w:val="5380ED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B402B8"/>
    <w:multiLevelType w:val="hybridMultilevel"/>
    <w:tmpl w:val="32E27EEA"/>
    <w:name w:val="WW8Num1023"/>
    <w:lvl w:ilvl="0" w:tplc="D4346F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Calibri" w:eastAsia="Times New Roman" w:hAnsi="Calibri" w:cs="Times New Roman" w:hint="default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9727C43"/>
    <w:multiLevelType w:val="hybridMultilevel"/>
    <w:tmpl w:val="37F628F6"/>
    <w:lvl w:ilvl="0" w:tplc="86A276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D609FA"/>
    <w:multiLevelType w:val="multilevel"/>
    <w:tmpl w:val="7E749F46"/>
    <w:lvl w:ilvl="0">
      <w:start w:val="1"/>
      <w:numFmt w:val="lowerLetter"/>
      <w:lvlText w:val="%1)"/>
      <w:lvlJc w:val="left"/>
      <w:pPr>
        <w:tabs>
          <w:tab w:val="num" w:pos="642"/>
        </w:tabs>
        <w:ind w:left="642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49"/>
        </w:tabs>
        <w:ind w:left="849" w:hanging="283"/>
      </w:pPr>
    </w:lvl>
    <w:lvl w:ilvl="2">
      <w:start w:val="1"/>
      <w:numFmt w:val="decimal"/>
      <w:lvlText w:val="%3."/>
      <w:lvlJc w:val="left"/>
      <w:pPr>
        <w:tabs>
          <w:tab w:val="num" w:pos="1132"/>
        </w:tabs>
        <w:ind w:left="1132" w:hanging="283"/>
      </w:pPr>
    </w:lvl>
    <w:lvl w:ilvl="3">
      <w:start w:val="1"/>
      <w:numFmt w:val="decimal"/>
      <w:lvlText w:val="%4."/>
      <w:lvlJc w:val="left"/>
      <w:pPr>
        <w:tabs>
          <w:tab w:val="num" w:pos="1416"/>
        </w:tabs>
        <w:ind w:left="1416" w:hanging="283"/>
      </w:pPr>
    </w:lvl>
    <w:lvl w:ilvl="4">
      <w:start w:val="1"/>
      <w:numFmt w:val="decimal"/>
      <w:lvlText w:val="%5."/>
      <w:lvlJc w:val="left"/>
      <w:pPr>
        <w:tabs>
          <w:tab w:val="num" w:pos="1699"/>
        </w:tabs>
        <w:ind w:left="1699" w:hanging="283"/>
      </w:pPr>
    </w:lvl>
    <w:lvl w:ilvl="5">
      <w:start w:val="1"/>
      <w:numFmt w:val="decimal"/>
      <w:lvlText w:val="%6."/>
      <w:lvlJc w:val="left"/>
      <w:pPr>
        <w:tabs>
          <w:tab w:val="num" w:pos="1983"/>
        </w:tabs>
        <w:ind w:left="1983" w:hanging="283"/>
      </w:pPr>
    </w:lvl>
    <w:lvl w:ilvl="6">
      <w:start w:val="1"/>
      <w:numFmt w:val="decimal"/>
      <w:lvlText w:val="%7."/>
      <w:lvlJc w:val="left"/>
      <w:pPr>
        <w:tabs>
          <w:tab w:val="num" w:pos="2266"/>
        </w:tabs>
        <w:ind w:left="2266" w:hanging="283"/>
      </w:pPr>
    </w:lvl>
    <w:lvl w:ilvl="7">
      <w:start w:val="1"/>
      <w:numFmt w:val="decimal"/>
      <w:lvlText w:val="%8."/>
      <w:lvlJc w:val="left"/>
      <w:pPr>
        <w:tabs>
          <w:tab w:val="num" w:pos="2550"/>
        </w:tabs>
        <w:ind w:left="2550" w:hanging="283"/>
      </w:pPr>
    </w:lvl>
    <w:lvl w:ilvl="8">
      <w:start w:val="1"/>
      <w:numFmt w:val="decimal"/>
      <w:lvlText w:val="%9."/>
      <w:lvlJc w:val="left"/>
      <w:pPr>
        <w:tabs>
          <w:tab w:val="num" w:pos="2833"/>
        </w:tabs>
        <w:ind w:left="2833" w:hanging="283"/>
      </w:pPr>
    </w:lvl>
  </w:abstractNum>
  <w:abstractNum w:abstractNumId="27">
    <w:nsid w:val="736D6BB0"/>
    <w:multiLevelType w:val="hybridMultilevel"/>
    <w:tmpl w:val="14821CF6"/>
    <w:lvl w:ilvl="0" w:tplc="095ECA80">
      <w:start w:val="1"/>
      <w:numFmt w:val="decimal"/>
      <w:lvlText w:val="%1)"/>
      <w:lvlJc w:val="left"/>
      <w:pPr>
        <w:ind w:left="5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9" w:hanging="360"/>
      </w:pPr>
    </w:lvl>
    <w:lvl w:ilvl="2" w:tplc="0415001B" w:tentative="1">
      <w:start w:val="1"/>
      <w:numFmt w:val="lowerRoman"/>
      <w:lvlText w:val="%3."/>
      <w:lvlJc w:val="right"/>
      <w:pPr>
        <w:ind w:left="2029" w:hanging="180"/>
      </w:pPr>
    </w:lvl>
    <w:lvl w:ilvl="3" w:tplc="0415000F" w:tentative="1">
      <w:start w:val="1"/>
      <w:numFmt w:val="decimal"/>
      <w:lvlText w:val="%4."/>
      <w:lvlJc w:val="left"/>
      <w:pPr>
        <w:ind w:left="2749" w:hanging="360"/>
      </w:pPr>
    </w:lvl>
    <w:lvl w:ilvl="4" w:tplc="04150019" w:tentative="1">
      <w:start w:val="1"/>
      <w:numFmt w:val="lowerLetter"/>
      <w:lvlText w:val="%5."/>
      <w:lvlJc w:val="left"/>
      <w:pPr>
        <w:ind w:left="3469" w:hanging="360"/>
      </w:pPr>
    </w:lvl>
    <w:lvl w:ilvl="5" w:tplc="0415001B" w:tentative="1">
      <w:start w:val="1"/>
      <w:numFmt w:val="lowerRoman"/>
      <w:lvlText w:val="%6."/>
      <w:lvlJc w:val="right"/>
      <w:pPr>
        <w:ind w:left="4189" w:hanging="180"/>
      </w:pPr>
    </w:lvl>
    <w:lvl w:ilvl="6" w:tplc="0415000F" w:tentative="1">
      <w:start w:val="1"/>
      <w:numFmt w:val="decimal"/>
      <w:lvlText w:val="%7."/>
      <w:lvlJc w:val="left"/>
      <w:pPr>
        <w:ind w:left="4909" w:hanging="360"/>
      </w:pPr>
    </w:lvl>
    <w:lvl w:ilvl="7" w:tplc="04150019" w:tentative="1">
      <w:start w:val="1"/>
      <w:numFmt w:val="lowerLetter"/>
      <w:lvlText w:val="%8."/>
      <w:lvlJc w:val="left"/>
      <w:pPr>
        <w:ind w:left="5629" w:hanging="360"/>
      </w:pPr>
    </w:lvl>
    <w:lvl w:ilvl="8" w:tplc="0415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28">
    <w:nsid w:val="7989563A"/>
    <w:multiLevelType w:val="hybridMultilevel"/>
    <w:tmpl w:val="624425CA"/>
    <w:lvl w:ilvl="0" w:tplc="3938966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7ABA004B"/>
    <w:multiLevelType w:val="hybridMultilevel"/>
    <w:tmpl w:val="E09073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F111F9"/>
    <w:multiLevelType w:val="hybridMultilevel"/>
    <w:tmpl w:val="0BD8B9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6"/>
  </w:num>
  <w:num w:numId="4">
    <w:abstractNumId w:val="24"/>
  </w:num>
  <w:num w:numId="5">
    <w:abstractNumId w:val="15"/>
  </w:num>
  <w:num w:numId="6">
    <w:abstractNumId w:val="13"/>
  </w:num>
  <w:num w:numId="7">
    <w:abstractNumId w:val="19"/>
  </w:num>
  <w:num w:numId="8">
    <w:abstractNumId w:val="30"/>
  </w:num>
  <w:num w:numId="9">
    <w:abstractNumId w:val="9"/>
  </w:num>
  <w:num w:numId="10">
    <w:abstractNumId w:val="25"/>
  </w:num>
  <w:num w:numId="11">
    <w:abstractNumId w:val="20"/>
  </w:num>
  <w:num w:numId="12">
    <w:abstractNumId w:val="22"/>
  </w:num>
  <w:num w:numId="13">
    <w:abstractNumId w:val="8"/>
  </w:num>
  <w:num w:numId="14">
    <w:abstractNumId w:val="29"/>
  </w:num>
  <w:num w:numId="15">
    <w:abstractNumId w:val="21"/>
  </w:num>
  <w:num w:numId="16">
    <w:abstractNumId w:val="11"/>
  </w:num>
  <w:num w:numId="17">
    <w:abstractNumId w:val="27"/>
  </w:num>
  <w:num w:numId="18">
    <w:abstractNumId w:val="17"/>
  </w:num>
  <w:num w:numId="19">
    <w:abstractNumId w:val="10"/>
  </w:num>
  <w:num w:numId="20">
    <w:abstractNumId w:val="23"/>
  </w:num>
  <w:num w:numId="21">
    <w:abstractNumId w:val="28"/>
  </w:num>
  <w:num w:numId="22">
    <w:abstractNumId w:val="14"/>
  </w:num>
  <w:num w:numId="23">
    <w:abstractNumId w:val="12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ta Jabłońska-Chytła">
    <w15:presenceInfo w15:providerId="Windows Live" w15:userId="6e1166511a8dad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05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E67"/>
    <w:rsid w:val="00000082"/>
    <w:rsid w:val="00000510"/>
    <w:rsid w:val="00001098"/>
    <w:rsid w:val="000069FA"/>
    <w:rsid w:val="00006E20"/>
    <w:rsid w:val="00011020"/>
    <w:rsid w:val="000111AE"/>
    <w:rsid w:val="00011E1B"/>
    <w:rsid w:val="00011FE5"/>
    <w:rsid w:val="000149A7"/>
    <w:rsid w:val="00015C73"/>
    <w:rsid w:val="00016B4C"/>
    <w:rsid w:val="00017CEF"/>
    <w:rsid w:val="000223C7"/>
    <w:rsid w:val="00022BA2"/>
    <w:rsid w:val="000243FF"/>
    <w:rsid w:val="00026491"/>
    <w:rsid w:val="000308CF"/>
    <w:rsid w:val="00030C5A"/>
    <w:rsid w:val="0003786C"/>
    <w:rsid w:val="00037DC3"/>
    <w:rsid w:val="00037E1E"/>
    <w:rsid w:val="0004207D"/>
    <w:rsid w:val="0004398E"/>
    <w:rsid w:val="00043E94"/>
    <w:rsid w:val="00044A19"/>
    <w:rsid w:val="0004684C"/>
    <w:rsid w:val="00050CC1"/>
    <w:rsid w:val="00050E05"/>
    <w:rsid w:val="0005170B"/>
    <w:rsid w:val="00051D82"/>
    <w:rsid w:val="00053BFA"/>
    <w:rsid w:val="00053F4E"/>
    <w:rsid w:val="00054EEB"/>
    <w:rsid w:val="00055507"/>
    <w:rsid w:val="00055B31"/>
    <w:rsid w:val="00056B30"/>
    <w:rsid w:val="00056C07"/>
    <w:rsid w:val="00060BD7"/>
    <w:rsid w:val="0006166A"/>
    <w:rsid w:val="00063689"/>
    <w:rsid w:val="00064235"/>
    <w:rsid w:val="00066659"/>
    <w:rsid w:val="00067A59"/>
    <w:rsid w:val="000702D3"/>
    <w:rsid w:val="000711AC"/>
    <w:rsid w:val="00071490"/>
    <w:rsid w:val="000728BA"/>
    <w:rsid w:val="00073AB2"/>
    <w:rsid w:val="00076137"/>
    <w:rsid w:val="00077654"/>
    <w:rsid w:val="00077886"/>
    <w:rsid w:val="00077BD6"/>
    <w:rsid w:val="0008018E"/>
    <w:rsid w:val="00081D2D"/>
    <w:rsid w:val="00083662"/>
    <w:rsid w:val="00083BB6"/>
    <w:rsid w:val="00084AC0"/>
    <w:rsid w:val="00086223"/>
    <w:rsid w:val="00086507"/>
    <w:rsid w:val="00087319"/>
    <w:rsid w:val="0009055F"/>
    <w:rsid w:val="00090AD9"/>
    <w:rsid w:val="00091B6B"/>
    <w:rsid w:val="00096BA2"/>
    <w:rsid w:val="0009729C"/>
    <w:rsid w:val="0009754C"/>
    <w:rsid w:val="000A0C98"/>
    <w:rsid w:val="000A20CC"/>
    <w:rsid w:val="000A3819"/>
    <w:rsid w:val="000A3AF2"/>
    <w:rsid w:val="000A7AD5"/>
    <w:rsid w:val="000B0BAD"/>
    <w:rsid w:val="000B14BE"/>
    <w:rsid w:val="000B1E6D"/>
    <w:rsid w:val="000B3EAA"/>
    <w:rsid w:val="000B4343"/>
    <w:rsid w:val="000B45CB"/>
    <w:rsid w:val="000B4E1C"/>
    <w:rsid w:val="000B67CB"/>
    <w:rsid w:val="000B7582"/>
    <w:rsid w:val="000C1FD5"/>
    <w:rsid w:val="000C2B76"/>
    <w:rsid w:val="000C5775"/>
    <w:rsid w:val="000C7BF6"/>
    <w:rsid w:val="000D204B"/>
    <w:rsid w:val="000D3535"/>
    <w:rsid w:val="000D377F"/>
    <w:rsid w:val="000D3C9D"/>
    <w:rsid w:val="000D6677"/>
    <w:rsid w:val="000D699C"/>
    <w:rsid w:val="000E1077"/>
    <w:rsid w:val="000E13C0"/>
    <w:rsid w:val="000E2B3A"/>
    <w:rsid w:val="000F1126"/>
    <w:rsid w:val="000F14B9"/>
    <w:rsid w:val="000F1C35"/>
    <w:rsid w:val="000F482A"/>
    <w:rsid w:val="000F5475"/>
    <w:rsid w:val="000F60EA"/>
    <w:rsid w:val="000F7076"/>
    <w:rsid w:val="000F7E1B"/>
    <w:rsid w:val="00100B02"/>
    <w:rsid w:val="0010664F"/>
    <w:rsid w:val="001070A5"/>
    <w:rsid w:val="001114EF"/>
    <w:rsid w:val="001116C3"/>
    <w:rsid w:val="0011231B"/>
    <w:rsid w:val="0011273F"/>
    <w:rsid w:val="00112FA8"/>
    <w:rsid w:val="0011307B"/>
    <w:rsid w:val="00113587"/>
    <w:rsid w:val="001145B5"/>
    <w:rsid w:val="00116943"/>
    <w:rsid w:val="00116FF4"/>
    <w:rsid w:val="0012391B"/>
    <w:rsid w:val="00123D2F"/>
    <w:rsid w:val="00126C28"/>
    <w:rsid w:val="001301C7"/>
    <w:rsid w:val="00130D0A"/>
    <w:rsid w:val="00131F49"/>
    <w:rsid w:val="00135A91"/>
    <w:rsid w:val="00135CCC"/>
    <w:rsid w:val="00135F3E"/>
    <w:rsid w:val="00136F9E"/>
    <w:rsid w:val="00140CE5"/>
    <w:rsid w:val="00142010"/>
    <w:rsid w:val="0014597A"/>
    <w:rsid w:val="00146B7E"/>
    <w:rsid w:val="00151D01"/>
    <w:rsid w:val="00152A33"/>
    <w:rsid w:val="00154985"/>
    <w:rsid w:val="001549AD"/>
    <w:rsid w:val="001576B4"/>
    <w:rsid w:val="00157E3E"/>
    <w:rsid w:val="001604B2"/>
    <w:rsid w:val="0016124E"/>
    <w:rsid w:val="001646E7"/>
    <w:rsid w:val="00164883"/>
    <w:rsid w:val="00164913"/>
    <w:rsid w:val="001653FA"/>
    <w:rsid w:val="00165960"/>
    <w:rsid w:val="001666C0"/>
    <w:rsid w:val="00166F3E"/>
    <w:rsid w:val="00167953"/>
    <w:rsid w:val="0017176E"/>
    <w:rsid w:val="00175B3B"/>
    <w:rsid w:val="00175C89"/>
    <w:rsid w:val="00176D57"/>
    <w:rsid w:val="001815E7"/>
    <w:rsid w:val="0018233A"/>
    <w:rsid w:val="00182A4C"/>
    <w:rsid w:val="00184365"/>
    <w:rsid w:val="00184BD0"/>
    <w:rsid w:val="0019018C"/>
    <w:rsid w:val="001912B0"/>
    <w:rsid w:val="0019197D"/>
    <w:rsid w:val="00192701"/>
    <w:rsid w:val="00193198"/>
    <w:rsid w:val="00194120"/>
    <w:rsid w:val="001976B5"/>
    <w:rsid w:val="001A09AB"/>
    <w:rsid w:val="001A1379"/>
    <w:rsid w:val="001A1ABF"/>
    <w:rsid w:val="001A2AF0"/>
    <w:rsid w:val="001A2FC3"/>
    <w:rsid w:val="001A36C7"/>
    <w:rsid w:val="001A3CFA"/>
    <w:rsid w:val="001A3DCD"/>
    <w:rsid w:val="001A4DC3"/>
    <w:rsid w:val="001A4E5E"/>
    <w:rsid w:val="001A5E7A"/>
    <w:rsid w:val="001B0667"/>
    <w:rsid w:val="001B5733"/>
    <w:rsid w:val="001C0521"/>
    <w:rsid w:val="001C2645"/>
    <w:rsid w:val="001C2CC6"/>
    <w:rsid w:val="001C739B"/>
    <w:rsid w:val="001C7739"/>
    <w:rsid w:val="001D045C"/>
    <w:rsid w:val="001D2A62"/>
    <w:rsid w:val="001D3F6E"/>
    <w:rsid w:val="001D441D"/>
    <w:rsid w:val="001D4FA8"/>
    <w:rsid w:val="001D54C5"/>
    <w:rsid w:val="001D5632"/>
    <w:rsid w:val="001D5CE8"/>
    <w:rsid w:val="001D6E25"/>
    <w:rsid w:val="001E0A78"/>
    <w:rsid w:val="001E0FAA"/>
    <w:rsid w:val="001E4228"/>
    <w:rsid w:val="001E61EC"/>
    <w:rsid w:val="001E73B9"/>
    <w:rsid w:val="001E76F8"/>
    <w:rsid w:val="001E78D2"/>
    <w:rsid w:val="001F1087"/>
    <w:rsid w:val="001F1199"/>
    <w:rsid w:val="001F1667"/>
    <w:rsid w:val="001F1FD1"/>
    <w:rsid w:val="001F4D16"/>
    <w:rsid w:val="001F649F"/>
    <w:rsid w:val="001F7104"/>
    <w:rsid w:val="002024FB"/>
    <w:rsid w:val="00202DDA"/>
    <w:rsid w:val="0020369A"/>
    <w:rsid w:val="00204589"/>
    <w:rsid w:val="002048CA"/>
    <w:rsid w:val="002051D6"/>
    <w:rsid w:val="00207B20"/>
    <w:rsid w:val="00211451"/>
    <w:rsid w:val="0021458B"/>
    <w:rsid w:val="00214712"/>
    <w:rsid w:val="00214FDB"/>
    <w:rsid w:val="00215106"/>
    <w:rsid w:val="00224517"/>
    <w:rsid w:val="00225A4D"/>
    <w:rsid w:val="00225DD9"/>
    <w:rsid w:val="00227C98"/>
    <w:rsid w:val="002300CF"/>
    <w:rsid w:val="0023023D"/>
    <w:rsid w:val="002368E8"/>
    <w:rsid w:val="002373F9"/>
    <w:rsid w:val="00237F4D"/>
    <w:rsid w:val="002407A8"/>
    <w:rsid w:val="002407E3"/>
    <w:rsid w:val="0024509F"/>
    <w:rsid w:val="00251F97"/>
    <w:rsid w:val="00253B87"/>
    <w:rsid w:val="00253E0C"/>
    <w:rsid w:val="00254546"/>
    <w:rsid w:val="00255585"/>
    <w:rsid w:val="002560F4"/>
    <w:rsid w:val="00256A34"/>
    <w:rsid w:val="00257694"/>
    <w:rsid w:val="002624F9"/>
    <w:rsid w:val="002639B7"/>
    <w:rsid w:val="0026424D"/>
    <w:rsid w:val="00265098"/>
    <w:rsid w:val="00271C6A"/>
    <w:rsid w:val="00271DEE"/>
    <w:rsid w:val="002725DC"/>
    <w:rsid w:val="00272D76"/>
    <w:rsid w:val="0027331D"/>
    <w:rsid w:val="002755A9"/>
    <w:rsid w:val="0027724F"/>
    <w:rsid w:val="00277593"/>
    <w:rsid w:val="00277A8C"/>
    <w:rsid w:val="00282ABE"/>
    <w:rsid w:val="00282BF7"/>
    <w:rsid w:val="0028396D"/>
    <w:rsid w:val="00285076"/>
    <w:rsid w:val="0028580D"/>
    <w:rsid w:val="00286226"/>
    <w:rsid w:val="00287535"/>
    <w:rsid w:val="002906DE"/>
    <w:rsid w:val="00291678"/>
    <w:rsid w:val="00291FD0"/>
    <w:rsid w:val="00292B83"/>
    <w:rsid w:val="00297FBC"/>
    <w:rsid w:val="002A0B88"/>
    <w:rsid w:val="002A0CA1"/>
    <w:rsid w:val="002A1AB8"/>
    <w:rsid w:val="002A3B3A"/>
    <w:rsid w:val="002A4862"/>
    <w:rsid w:val="002A61DD"/>
    <w:rsid w:val="002A648D"/>
    <w:rsid w:val="002A7625"/>
    <w:rsid w:val="002A7836"/>
    <w:rsid w:val="002A7BBF"/>
    <w:rsid w:val="002B3E22"/>
    <w:rsid w:val="002B40BF"/>
    <w:rsid w:val="002B5284"/>
    <w:rsid w:val="002B54F2"/>
    <w:rsid w:val="002B6C71"/>
    <w:rsid w:val="002B7AB9"/>
    <w:rsid w:val="002C09E0"/>
    <w:rsid w:val="002C0BAB"/>
    <w:rsid w:val="002C1519"/>
    <w:rsid w:val="002C2C1F"/>
    <w:rsid w:val="002C56FA"/>
    <w:rsid w:val="002C69C0"/>
    <w:rsid w:val="002C6FB2"/>
    <w:rsid w:val="002D04F6"/>
    <w:rsid w:val="002D4884"/>
    <w:rsid w:val="002E363C"/>
    <w:rsid w:val="002E51FA"/>
    <w:rsid w:val="002E554D"/>
    <w:rsid w:val="002E67A0"/>
    <w:rsid w:val="002E7632"/>
    <w:rsid w:val="002F0053"/>
    <w:rsid w:val="002F2C7C"/>
    <w:rsid w:val="002F62D7"/>
    <w:rsid w:val="00300F1F"/>
    <w:rsid w:val="00303C50"/>
    <w:rsid w:val="00304123"/>
    <w:rsid w:val="003062EB"/>
    <w:rsid w:val="00306365"/>
    <w:rsid w:val="003063EF"/>
    <w:rsid w:val="0030697F"/>
    <w:rsid w:val="00310B3E"/>
    <w:rsid w:val="00315A45"/>
    <w:rsid w:val="00317ADC"/>
    <w:rsid w:val="00326DD6"/>
    <w:rsid w:val="00327460"/>
    <w:rsid w:val="0033057A"/>
    <w:rsid w:val="00333160"/>
    <w:rsid w:val="003331D1"/>
    <w:rsid w:val="0033622B"/>
    <w:rsid w:val="003366AC"/>
    <w:rsid w:val="00337E89"/>
    <w:rsid w:val="00342AB0"/>
    <w:rsid w:val="003445A0"/>
    <w:rsid w:val="0034542C"/>
    <w:rsid w:val="00346219"/>
    <w:rsid w:val="00346BBE"/>
    <w:rsid w:val="00351BF7"/>
    <w:rsid w:val="00354730"/>
    <w:rsid w:val="00354A69"/>
    <w:rsid w:val="00360278"/>
    <w:rsid w:val="00360742"/>
    <w:rsid w:val="00362B80"/>
    <w:rsid w:val="00363265"/>
    <w:rsid w:val="00365494"/>
    <w:rsid w:val="0036719E"/>
    <w:rsid w:val="0036786F"/>
    <w:rsid w:val="00370C8B"/>
    <w:rsid w:val="00371032"/>
    <w:rsid w:val="00382686"/>
    <w:rsid w:val="00384623"/>
    <w:rsid w:val="00385059"/>
    <w:rsid w:val="00385356"/>
    <w:rsid w:val="003873EC"/>
    <w:rsid w:val="00390060"/>
    <w:rsid w:val="0039057E"/>
    <w:rsid w:val="00390D9F"/>
    <w:rsid w:val="00391BAB"/>
    <w:rsid w:val="00393041"/>
    <w:rsid w:val="0039355B"/>
    <w:rsid w:val="0039633A"/>
    <w:rsid w:val="00397098"/>
    <w:rsid w:val="003A010A"/>
    <w:rsid w:val="003A1E24"/>
    <w:rsid w:val="003A5806"/>
    <w:rsid w:val="003B217B"/>
    <w:rsid w:val="003B298E"/>
    <w:rsid w:val="003B4E65"/>
    <w:rsid w:val="003B4E67"/>
    <w:rsid w:val="003B621F"/>
    <w:rsid w:val="003B6CA1"/>
    <w:rsid w:val="003B7431"/>
    <w:rsid w:val="003C1A15"/>
    <w:rsid w:val="003C24AF"/>
    <w:rsid w:val="003C297D"/>
    <w:rsid w:val="003C39AE"/>
    <w:rsid w:val="003C5914"/>
    <w:rsid w:val="003C788F"/>
    <w:rsid w:val="003D0978"/>
    <w:rsid w:val="003D4961"/>
    <w:rsid w:val="003D7DB6"/>
    <w:rsid w:val="003E080E"/>
    <w:rsid w:val="003E09B6"/>
    <w:rsid w:val="003E283A"/>
    <w:rsid w:val="003E4A63"/>
    <w:rsid w:val="003E6225"/>
    <w:rsid w:val="003E65A0"/>
    <w:rsid w:val="003E75B6"/>
    <w:rsid w:val="003E7EDB"/>
    <w:rsid w:val="003F1618"/>
    <w:rsid w:val="003F38B4"/>
    <w:rsid w:val="003F485E"/>
    <w:rsid w:val="003F5A25"/>
    <w:rsid w:val="003F7B36"/>
    <w:rsid w:val="00401F29"/>
    <w:rsid w:val="00402CE4"/>
    <w:rsid w:val="004044E3"/>
    <w:rsid w:val="004051F8"/>
    <w:rsid w:val="00405EEE"/>
    <w:rsid w:val="00405F08"/>
    <w:rsid w:val="004068BB"/>
    <w:rsid w:val="004107FB"/>
    <w:rsid w:val="004116E1"/>
    <w:rsid w:val="00412361"/>
    <w:rsid w:val="0041488F"/>
    <w:rsid w:val="00414E1A"/>
    <w:rsid w:val="004160E8"/>
    <w:rsid w:val="00421783"/>
    <w:rsid w:val="004225D7"/>
    <w:rsid w:val="00423804"/>
    <w:rsid w:val="0042648C"/>
    <w:rsid w:val="00426CA3"/>
    <w:rsid w:val="0043405B"/>
    <w:rsid w:val="00435C0E"/>
    <w:rsid w:val="00435F7D"/>
    <w:rsid w:val="00437675"/>
    <w:rsid w:val="00441F9D"/>
    <w:rsid w:val="00441FC0"/>
    <w:rsid w:val="00445F97"/>
    <w:rsid w:val="00447EF6"/>
    <w:rsid w:val="00450912"/>
    <w:rsid w:val="004510A5"/>
    <w:rsid w:val="00460310"/>
    <w:rsid w:val="00460794"/>
    <w:rsid w:val="00461142"/>
    <w:rsid w:val="00461B53"/>
    <w:rsid w:val="00463550"/>
    <w:rsid w:val="00464FFC"/>
    <w:rsid w:val="00465AF5"/>
    <w:rsid w:val="00465D04"/>
    <w:rsid w:val="00466743"/>
    <w:rsid w:val="0046717B"/>
    <w:rsid w:val="00471757"/>
    <w:rsid w:val="00472DA6"/>
    <w:rsid w:val="004738C1"/>
    <w:rsid w:val="00477A72"/>
    <w:rsid w:val="00480E24"/>
    <w:rsid w:val="004829A9"/>
    <w:rsid w:val="004856E7"/>
    <w:rsid w:val="00485D75"/>
    <w:rsid w:val="004863DC"/>
    <w:rsid w:val="00490B5C"/>
    <w:rsid w:val="00492DFA"/>
    <w:rsid w:val="00493089"/>
    <w:rsid w:val="004948A1"/>
    <w:rsid w:val="004948D4"/>
    <w:rsid w:val="00497A29"/>
    <w:rsid w:val="004A0148"/>
    <w:rsid w:val="004A11D7"/>
    <w:rsid w:val="004A13DF"/>
    <w:rsid w:val="004A2B18"/>
    <w:rsid w:val="004A3D31"/>
    <w:rsid w:val="004A55EB"/>
    <w:rsid w:val="004B0019"/>
    <w:rsid w:val="004B0416"/>
    <w:rsid w:val="004B3364"/>
    <w:rsid w:val="004B66C5"/>
    <w:rsid w:val="004C09D2"/>
    <w:rsid w:val="004C1429"/>
    <w:rsid w:val="004C432E"/>
    <w:rsid w:val="004C5F92"/>
    <w:rsid w:val="004C7D37"/>
    <w:rsid w:val="004D356D"/>
    <w:rsid w:val="004D6CFC"/>
    <w:rsid w:val="004D74FB"/>
    <w:rsid w:val="004E292C"/>
    <w:rsid w:val="004E36B2"/>
    <w:rsid w:val="004E6FD4"/>
    <w:rsid w:val="004F2F64"/>
    <w:rsid w:val="004F3D4B"/>
    <w:rsid w:val="004F5122"/>
    <w:rsid w:val="004F5674"/>
    <w:rsid w:val="00500021"/>
    <w:rsid w:val="0050094C"/>
    <w:rsid w:val="00505366"/>
    <w:rsid w:val="00515FA5"/>
    <w:rsid w:val="0052094C"/>
    <w:rsid w:val="00520C29"/>
    <w:rsid w:val="00525561"/>
    <w:rsid w:val="00526C52"/>
    <w:rsid w:val="00530AFF"/>
    <w:rsid w:val="00530D97"/>
    <w:rsid w:val="00532733"/>
    <w:rsid w:val="00532B78"/>
    <w:rsid w:val="00533D45"/>
    <w:rsid w:val="005356FA"/>
    <w:rsid w:val="00537BD0"/>
    <w:rsid w:val="00541A9E"/>
    <w:rsid w:val="00543D1D"/>
    <w:rsid w:val="00546FEA"/>
    <w:rsid w:val="0055289A"/>
    <w:rsid w:val="00552C20"/>
    <w:rsid w:val="0055742D"/>
    <w:rsid w:val="00557FAA"/>
    <w:rsid w:val="00561F6B"/>
    <w:rsid w:val="00562041"/>
    <w:rsid w:val="00562EAB"/>
    <w:rsid w:val="0056378E"/>
    <w:rsid w:val="00564561"/>
    <w:rsid w:val="0056500B"/>
    <w:rsid w:val="0056509A"/>
    <w:rsid w:val="00566084"/>
    <w:rsid w:val="00566EC9"/>
    <w:rsid w:val="00566F08"/>
    <w:rsid w:val="005715D1"/>
    <w:rsid w:val="00574596"/>
    <w:rsid w:val="0057498F"/>
    <w:rsid w:val="00574B3A"/>
    <w:rsid w:val="0057630B"/>
    <w:rsid w:val="00577AD0"/>
    <w:rsid w:val="00577D23"/>
    <w:rsid w:val="005808F5"/>
    <w:rsid w:val="005819AA"/>
    <w:rsid w:val="005828AD"/>
    <w:rsid w:val="0058606B"/>
    <w:rsid w:val="00587C9E"/>
    <w:rsid w:val="00587CA2"/>
    <w:rsid w:val="0059191F"/>
    <w:rsid w:val="00592976"/>
    <w:rsid w:val="00594708"/>
    <w:rsid w:val="00594C12"/>
    <w:rsid w:val="00596307"/>
    <w:rsid w:val="0059645B"/>
    <w:rsid w:val="00597FEB"/>
    <w:rsid w:val="005A1CD1"/>
    <w:rsid w:val="005A244F"/>
    <w:rsid w:val="005A261C"/>
    <w:rsid w:val="005A2A93"/>
    <w:rsid w:val="005A2E17"/>
    <w:rsid w:val="005A34B9"/>
    <w:rsid w:val="005A51D2"/>
    <w:rsid w:val="005A5E39"/>
    <w:rsid w:val="005A618F"/>
    <w:rsid w:val="005A61B1"/>
    <w:rsid w:val="005A6F3D"/>
    <w:rsid w:val="005A7750"/>
    <w:rsid w:val="005B1A4B"/>
    <w:rsid w:val="005B2165"/>
    <w:rsid w:val="005B3095"/>
    <w:rsid w:val="005B3C18"/>
    <w:rsid w:val="005B5099"/>
    <w:rsid w:val="005B5C98"/>
    <w:rsid w:val="005B5F26"/>
    <w:rsid w:val="005B7E9C"/>
    <w:rsid w:val="005C0B3B"/>
    <w:rsid w:val="005D1C40"/>
    <w:rsid w:val="005D2391"/>
    <w:rsid w:val="005D2FDE"/>
    <w:rsid w:val="005D4128"/>
    <w:rsid w:val="005D4C83"/>
    <w:rsid w:val="005E1360"/>
    <w:rsid w:val="005E26AB"/>
    <w:rsid w:val="005E370A"/>
    <w:rsid w:val="005E4F54"/>
    <w:rsid w:val="005E563F"/>
    <w:rsid w:val="005E5CDF"/>
    <w:rsid w:val="005E6424"/>
    <w:rsid w:val="005F3D38"/>
    <w:rsid w:val="005F58D0"/>
    <w:rsid w:val="005F5EAB"/>
    <w:rsid w:val="005F668A"/>
    <w:rsid w:val="00600005"/>
    <w:rsid w:val="006008A1"/>
    <w:rsid w:val="00603C82"/>
    <w:rsid w:val="0060405C"/>
    <w:rsid w:val="00605706"/>
    <w:rsid w:val="0060675B"/>
    <w:rsid w:val="0060697E"/>
    <w:rsid w:val="00607F44"/>
    <w:rsid w:val="00610048"/>
    <w:rsid w:val="00610F96"/>
    <w:rsid w:val="00612010"/>
    <w:rsid w:val="00613F64"/>
    <w:rsid w:val="00616D3B"/>
    <w:rsid w:val="006171E8"/>
    <w:rsid w:val="00617316"/>
    <w:rsid w:val="006178A4"/>
    <w:rsid w:val="00617D21"/>
    <w:rsid w:val="0062018B"/>
    <w:rsid w:val="00623967"/>
    <w:rsid w:val="00623E74"/>
    <w:rsid w:val="0062701D"/>
    <w:rsid w:val="00630229"/>
    <w:rsid w:val="00630EAB"/>
    <w:rsid w:val="0063299D"/>
    <w:rsid w:val="00633CAE"/>
    <w:rsid w:val="00634A78"/>
    <w:rsid w:val="006355CA"/>
    <w:rsid w:val="00636A55"/>
    <w:rsid w:val="00637D12"/>
    <w:rsid w:val="006411A7"/>
    <w:rsid w:val="00643AF3"/>
    <w:rsid w:val="006452E3"/>
    <w:rsid w:val="006465C5"/>
    <w:rsid w:val="00646EC2"/>
    <w:rsid w:val="0065401D"/>
    <w:rsid w:val="0065460E"/>
    <w:rsid w:val="006572E7"/>
    <w:rsid w:val="0066086D"/>
    <w:rsid w:val="0066145B"/>
    <w:rsid w:val="006628CE"/>
    <w:rsid w:val="00662B6C"/>
    <w:rsid w:val="00662C71"/>
    <w:rsid w:val="006642F2"/>
    <w:rsid w:val="00666244"/>
    <w:rsid w:val="006664B0"/>
    <w:rsid w:val="0066655C"/>
    <w:rsid w:val="00667826"/>
    <w:rsid w:val="00667903"/>
    <w:rsid w:val="00670830"/>
    <w:rsid w:val="00670C44"/>
    <w:rsid w:val="006727FC"/>
    <w:rsid w:val="00673E71"/>
    <w:rsid w:val="00675423"/>
    <w:rsid w:val="00675A5B"/>
    <w:rsid w:val="00675E97"/>
    <w:rsid w:val="00680600"/>
    <w:rsid w:val="0068086B"/>
    <w:rsid w:val="006820B1"/>
    <w:rsid w:val="00683FF6"/>
    <w:rsid w:val="0068416D"/>
    <w:rsid w:val="00684880"/>
    <w:rsid w:val="00685601"/>
    <w:rsid w:val="00687950"/>
    <w:rsid w:val="00690CE9"/>
    <w:rsid w:val="00691558"/>
    <w:rsid w:val="00695A90"/>
    <w:rsid w:val="00696D9A"/>
    <w:rsid w:val="00697B95"/>
    <w:rsid w:val="006A1D48"/>
    <w:rsid w:val="006A3189"/>
    <w:rsid w:val="006A41B5"/>
    <w:rsid w:val="006A4C6D"/>
    <w:rsid w:val="006A57CF"/>
    <w:rsid w:val="006A6910"/>
    <w:rsid w:val="006B0506"/>
    <w:rsid w:val="006B1155"/>
    <w:rsid w:val="006B43E6"/>
    <w:rsid w:val="006B6613"/>
    <w:rsid w:val="006C145D"/>
    <w:rsid w:val="006C326A"/>
    <w:rsid w:val="006C4239"/>
    <w:rsid w:val="006C4389"/>
    <w:rsid w:val="006C4767"/>
    <w:rsid w:val="006C4C57"/>
    <w:rsid w:val="006C58F3"/>
    <w:rsid w:val="006C66F8"/>
    <w:rsid w:val="006C793A"/>
    <w:rsid w:val="006D0383"/>
    <w:rsid w:val="006D2EE7"/>
    <w:rsid w:val="006D417E"/>
    <w:rsid w:val="006D50A3"/>
    <w:rsid w:val="006D5B8F"/>
    <w:rsid w:val="006E3148"/>
    <w:rsid w:val="006E3543"/>
    <w:rsid w:val="006E414E"/>
    <w:rsid w:val="006E5B7D"/>
    <w:rsid w:val="006E7D93"/>
    <w:rsid w:val="006E7EE1"/>
    <w:rsid w:val="006F0736"/>
    <w:rsid w:val="006F1E1F"/>
    <w:rsid w:val="006F26FB"/>
    <w:rsid w:val="006F55FA"/>
    <w:rsid w:val="006F6E0D"/>
    <w:rsid w:val="006F7078"/>
    <w:rsid w:val="00700D2B"/>
    <w:rsid w:val="00701892"/>
    <w:rsid w:val="00701A35"/>
    <w:rsid w:val="007021C1"/>
    <w:rsid w:val="007028F9"/>
    <w:rsid w:val="00703C64"/>
    <w:rsid w:val="00703FCB"/>
    <w:rsid w:val="0070471E"/>
    <w:rsid w:val="00706791"/>
    <w:rsid w:val="00711363"/>
    <w:rsid w:val="00711A2B"/>
    <w:rsid w:val="00712650"/>
    <w:rsid w:val="00713CE4"/>
    <w:rsid w:val="00713F61"/>
    <w:rsid w:val="00716CD4"/>
    <w:rsid w:val="00721FE2"/>
    <w:rsid w:val="007240FF"/>
    <w:rsid w:val="0072593C"/>
    <w:rsid w:val="00726149"/>
    <w:rsid w:val="00726287"/>
    <w:rsid w:val="007312CD"/>
    <w:rsid w:val="0073230E"/>
    <w:rsid w:val="00733138"/>
    <w:rsid w:val="007348B6"/>
    <w:rsid w:val="0073569C"/>
    <w:rsid w:val="00735A60"/>
    <w:rsid w:val="00737008"/>
    <w:rsid w:val="007374EC"/>
    <w:rsid w:val="007404AE"/>
    <w:rsid w:val="007443A4"/>
    <w:rsid w:val="0074627C"/>
    <w:rsid w:val="00746361"/>
    <w:rsid w:val="0074786C"/>
    <w:rsid w:val="00747FBA"/>
    <w:rsid w:val="0075228E"/>
    <w:rsid w:val="0075340A"/>
    <w:rsid w:val="00753DDA"/>
    <w:rsid w:val="0075416B"/>
    <w:rsid w:val="0075486E"/>
    <w:rsid w:val="00754F4F"/>
    <w:rsid w:val="00755059"/>
    <w:rsid w:val="00760FF4"/>
    <w:rsid w:val="00761A5C"/>
    <w:rsid w:val="0076225E"/>
    <w:rsid w:val="00762605"/>
    <w:rsid w:val="00762A26"/>
    <w:rsid w:val="00762C2E"/>
    <w:rsid w:val="0076451D"/>
    <w:rsid w:val="00770085"/>
    <w:rsid w:val="0077070B"/>
    <w:rsid w:val="00770C7B"/>
    <w:rsid w:val="00772196"/>
    <w:rsid w:val="00775626"/>
    <w:rsid w:val="00776662"/>
    <w:rsid w:val="00780065"/>
    <w:rsid w:val="00780116"/>
    <w:rsid w:val="007836BB"/>
    <w:rsid w:val="0078416A"/>
    <w:rsid w:val="007846AA"/>
    <w:rsid w:val="007930F2"/>
    <w:rsid w:val="00793BF9"/>
    <w:rsid w:val="00793D32"/>
    <w:rsid w:val="007964AA"/>
    <w:rsid w:val="00796DC1"/>
    <w:rsid w:val="007A1C97"/>
    <w:rsid w:val="007A1EB9"/>
    <w:rsid w:val="007A2995"/>
    <w:rsid w:val="007A3FAA"/>
    <w:rsid w:val="007A4B78"/>
    <w:rsid w:val="007A50A3"/>
    <w:rsid w:val="007A5761"/>
    <w:rsid w:val="007A5DB0"/>
    <w:rsid w:val="007A63F8"/>
    <w:rsid w:val="007B3C10"/>
    <w:rsid w:val="007B3C68"/>
    <w:rsid w:val="007B4166"/>
    <w:rsid w:val="007B41FE"/>
    <w:rsid w:val="007B579E"/>
    <w:rsid w:val="007B62B2"/>
    <w:rsid w:val="007B7425"/>
    <w:rsid w:val="007C14D1"/>
    <w:rsid w:val="007C3FA7"/>
    <w:rsid w:val="007C4AD5"/>
    <w:rsid w:val="007C6D3B"/>
    <w:rsid w:val="007D0807"/>
    <w:rsid w:val="007D0DEE"/>
    <w:rsid w:val="007D33B7"/>
    <w:rsid w:val="007D3B49"/>
    <w:rsid w:val="007D3DEC"/>
    <w:rsid w:val="007D603B"/>
    <w:rsid w:val="007D7E04"/>
    <w:rsid w:val="007D7ED3"/>
    <w:rsid w:val="007E02FC"/>
    <w:rsid w:val="007E08C5"/>
    <w:rsid w:val="007E41AB"/>
    <w:rsid w:val="007E43D1"/>
    <w:rsid w:val="007E4EE3"/>
    <w:rsid w:val="007E5EB3"/>
    <w:rsid w:val="007E73F6"/>
    <w:rsid w:val="007F086E"/>
    <w:rsid w:val="007F1472"/>
    <w:rsid w:val="007F1F19"/>
    <w:rsid w:val="007F4995"/>
    <w:rsid w:val="007F4EBE"/>
    <w:rsid w:val="008003AE"/>
    <w:rsid w:val="008007DA"/>
    <w:rsid w:val="008061FB"/>
    <w:rsid w:val="00806667"/>
    <w:rsid w:val="00807508"/>
    <w:rsid w:val="00807B64"/>
    <w:rsid w:val="0081089B"/>
    <w:rsid w:val="0081213E"/>
    <w:rsid w:val="00814528"/>
    <w:rsid w:val="008149EE"/>
    <w:rsid w:val="00814A2D"/>
    <w:rsid w:val="00816864"/>
    <w:rsid w:val="00820353"/>
    <w:rsid w:val="00820362"/>
    <w:rsid w:val="008231E0"/>
    <w:rsid w:val="0082414B"/>
    <w:rsid w:val="00824BD0"/>
    <w:rsid w:val="008279C4"/>
    <w:rsid w:val="00830BD3"/>
    <w:rsid w:val="008339A4"/>
    <w:rsid w:val="0084008F"/>
    <w:rsid w:val="008402FA"/>
    <w:rsid w:val="0084130E"/>
    <w:rsid w:val="00843412"/>
    <w:rsid w:val="008439EF"/>
    <w:rsid w:val="00844CC0"/>
    <w:rsid w:val="00844EBD"/>
    <w:rsid w:val="008452D9"/>
    <w:rsid w:val="00846313"/>
    <w:rsid w:val="008470E1"/>
    <w:rsid w:val="0084787E"/>
    <w:rsid w:val="00851071"/>
    <w:rsid w:val="008542BC"/>
    <w:rsid w:val="00854D51"/>
    <w:rsid w:val="008571E1"/>
    <w:rsid w:val="00857966"/>
    <w:rsid w:val="0086387D"/>
    <w:rsid w:val="0087359B"/>
    <w:rsid w:val="00880B2A"/>
    <w:rsid w:val="0088199B"/>
    <w:rsid w:val="0088218E"/>
    <w:rsid w:val="00882F09"/>
    <w:rsid w:val="008835C0"/>
    <w:rsid w:val="00886F97"/>
    <w:rsid w:val="00890284"/>
    <w:rsid w:val="0089193A"/>
    <w:rsid w:val="0089269B"/>
    <w:rsid w:val="00893365"/>
    <w:rsid w:val="00895971"/>
    <w:rsid w:val="0089693E"/>
    <w:rsid w:val="008A0F0A"/>
    <w:rsid w:val="008A18F8"/>
    <w:rsid w:val="008A3B6B"/>
    <w:rsid w:val="008A4DA0"/>
    <w:rsid w:val="008A6365"/>
    <w:rsid w:val="008B07E7"/>
    <w:rsid w:val="008B2956"/>
    <w:rsid w:val="008B409F"/>
    <w:rsid w:val="008B4E78"/>
    <w:rsid w:val="008B5A20"/>
    <w:rsid w:val="008B68BF"/>
    <w:rsid w:val="008C2726"/>
    <w:rsid w:val="008C2DAF"/>
    <w:rsid w:val="008C4705"/>
    <w:rsid w:val="008C49E0"/>
    <w:rsid w:val="008C657B"/>
    <w:rsid w:val="008C7696"/>
    <w:rsid w:val="008C7A91"/>
    <w:rsid w:val="008D180C"/>
    <w:rsid w:val="008D2017"/>
    <w:rsid w:val="008D3177"/>
    <w:rsid w:val="008D607C"/>
    <w:rsid w:val="008D6245"/>
    <w:rsid w:val="008D6484"/>
    <w:rsid w:val="008E0476"/>
    <w:rsid w:val="008E2270"/>
    <w:rsid w:val="008E3C23"/>
    <w:rsid w:val="008E4F1B"/>
    <w:rsid w:val="008E5032"/>
    <w:rsid w:val="008E67E3"/>
    <w:rsid w:val="008E7940"/>
    <w:rsid w:val="008F08B8"/>
    <w:rsid w:val="008F11C0"/>
    <w:rsid w:val="008F2B1B"/>
    <w:rsid w:val="008F35AE"/>
    <w:rsid w:val="00901C72"/>
    <w:rsid w:val="00903540"/>
    <w:rsid w:val="00903CA1"/>
    <w:rsid w:val="00905FA4"/>
    <w:rsid w:val="00906721"/>
    <w:rsid w:val="00906D6E"/>
    <w:rsid w:val="009132B5"/>
    <w:rsid w:val="00913B38"/>
    <w:rsid w:val="00916721"/>
    <w:rsid w:val="00921057"/>
    <w:rsid w:val="009210B6"/>
    <w:rsid w:val="009228F5"/>
    <w:rsid w:val="00922DF3"/>
    <w:rsid w:val="00922FDE"/>
    <w:rsid w:val="0092415D"/>
    <w:rsid w:val="009273A4"/>
    <w:rsid w:val="00930990"/>
    <w:rsid w:val="00931542"/>
    <w:rsid w:val="00932D7C"/>
    <w:rsid w:val="0093351F"/>
    <w:rsid w:val="00933BC8"/>
    <w:rsid w:val="00933E72"/>
    <w:rsid w:val="00935778"/>
    <w:rsid w:val="0093677E"/>
    <w:rsid w:val="009371B1"/>
    <w:rsid w:val="00940325"/>
    <w:rsid w:val="00941BD7"/>
    <w:rsid w:val="00944870"/>
    <w:rsid w:val="009466EE"/>
    <w:rsid w:val="0094793F"/>
    <w:rsid w:val="00954B55"/>
    <w:rsid w:val="0095570F"/>
    <w:rsid w:val="00956900"/>
    <w:rsid w:val="009612F8"/>
    <w:rsid w:val="0096271D"/>
    <w:rsid w:val="00962EB9"/>
    <w:rsid w:val="00963F0D"/>
    <w:rsid w:val="00964019"/>
    <w:rsid w:val="00965121"/>
    <w:rsid w:val="00966255"/>
    <w:rsid w:val="00966956"/>
    <w:rsid w:val="00967077"/>
    <w:rsid w:val="009671BF"/>
    <w:rsid w:val="00967A8D"/>
    <w:rsid w:val="00972E6A"/>
    <w:rsid w:val="0097356B"/>
    <w:rsid w:val="009760E4"/>
    <w:rsid w:val="0098206D"/>
    <w:rsid w:val="009867E9"/>
    <w:rsid w:val="00990388"/>
    <w:rsid w:val="00991741"/>
    <w:rsid w:val="00991B76"/>
    <w:rsid w:val="00992064"/>
    <w:rsid w:val="0099279D"/>
    <w:rsid w:val="00996066"/>
    <w:rsid w:val="009977DF"/>
    <w:rsid w:val="009A1860"/>
    <w:rsid w:val="009A4DF9"/>
    <w:rsid w:val="009A4EEE"/>
    <w:rsid w:val="009A4F33"/>
    <w:rsid w:val="009B0AB0"/>
    <w:rsid w:val="009B2798"/>
    <w:rsid w:val="009B5000"/>
    <w:rsid w:val="009C0697"/>
    <w:rsid w:val="009C2950"/>
    <w:rsid w:val="009C3F34"/>
    <w:rsid w:val="009C47BE"/>
    <w:rsid w:val="009C4D8A"/>
    <w:rsid w:val="009C666B"/>
    <w:rsid w:val="009C6E46"/>
    <w:rsid w:val="009C776F"/>
    <w:rsid w:val="009D1FB4"/>
    <w:rsid w:val="009D3F58"/>
    <w:rsid w:val="009D45B3"/>
    <w:rsid w:val="009D5565"/>
    <w:rsid w:val="009D6723"/>
    <w:rsid w:val="009E0452"/>
    <w:rsid w:val="009E32F3"/>
    <w:rsid w:val="009E49FB"/>
    <w:rsid w:val="009E6DFB"/>
    <w:rsid w:val="009F20B5"/>
    <w:rsid w:val="009F34D4"/>
    <w:rsid w:val="009F3C05"/>
    <w:rsid w:val="009F5494"/>
    <w:rsid w:val="009F6290"/>
    <w:rsid w:val="009F71FD"/>
    <w:rsid w:val="00A0059E"/>
    <w:rsid w:val="00A0160E"/>
    <w:rsid w:val="00A02E79"/>
    <w:rsid w:val="00A03278"/>
    <w:rsid w:val="00A03F08"/>
    <w:rsid w:val="00A05775"/>
    <w:rsid w:val="00A05A4A"/>
    <w:rsid w:val="00A07840"/>
    <w:rsid w:val="00A10526"/>
    <w:rsid w:val="00A1103E"/>
    <w:rsid w:val="00A144C0"/>
    <w:rsid w:val="00A145A5"/>
    <w:rsid w:val="00A14E37"/>
    <w:rsid w:val="00A150E8"/>
    <w:rsid w:val="00A154E2"/>
    <w:rsid w:val="00A16192"/>
    <w:rsid w:val="00A20CE1"/>
    <w:rsid w:val="00A23E12"/>
    <w:rsid w:val="00A257CC"/>
    <w:rsid w:val="00A27E38"/>
    <w:rsid w:val="00A303E0"/>
    <w:rsid w:val="00A3133A"/>
    <w:rsid w:val="00A31C45"/>
    <w:rsid w:val="00A33792"/>
    <w:rsid w:val="00A33DEE"/>
    <w:rsid w:val="00A35FF3"/>
    <w:rsid w:val="00A376C0"/>
    <w:rsid w:val="00A3778A"/>
    <w:rsid w:val="00A377F2"/>
    <w:rsid w:val="00A37DA5"/>
    <w:rsid w:val="00A37FC1"/>
    <w:rsid w:val="00A41444"/>
    <w:rsid w:val="00A4332E"/>
    <w:rsid w:val="00A434BC"/>
    <w:rsid w:val="00A4480B"/>
    <w:rsid w:val="00A44D43"/>
    <w:rsid w:val="00A4581E"/>
    <w:rsid w:val="00A462C4"/>
    <w:rsid w:val="00A50328"/>
    <w:rsid w:val="00A5125E"/>
    <w:rsid w:val="00A52D55"/>
    <w:rsid w:val="00A54175"/>
    <w:rsid w:val="00A56111"/>
    <w:rsid w:val="00A602D3"/>
    <w:rsid w:val="00A605BD"/>
    <w:rsid w:val="00A626CF"/>
    <w:rsid w:val="00A63D56"/>
    <w:rsid w:val="00A63F56"/>
    <w:rsid w:val="00A655B3"/>
    <w:rsid w:val="00A66735"/>
    <w:rsid w:val="00A7006B"/>
    <w:rsid w:val="00A71D9C"/>
    <w:rsid w:val="00A728C3"/>
    <w:rsid w:val="00A73DA1"/>
    <w:rsid w:val="00A73F9D"/>
    <w:rsid w:val="00A740B7"/>
    <w:rsid w:val="00A76AD7"/>
    <w:rsid w:val="00A770A5"/>
    <w:rsid w:val="00A8048C"/>
    <w:rsid w:val="00A8103C"/>
    <w:rsid w:val="00A82B06"/>
    <w:rsid w:val="00A918A4"/>
    <w:rsid w:val="00A95968"/>
    <w:rsid w:val="00AA35AF"/>
    <w:rsid w:val="00AA55AA"/>
    <w:rsid w:val="00AA6A0E"/>
    <w:rsid w:val="00AA6EFB"/>
    <w:rsid w:val="00AB04AE"/>
    <w:rsid w:val="00AB1101"/>
    <w:rsid w:val="00AB3285"/>
    <w:rsid w:val="00AB3811"/>
    <w:rsid w:val="00AB604E"/>
    <w:rsid w:val="00AB6273"/>
    <w:rsid w:val="00AB66DA"/>
    <w:rsid w:val="00AC209F"/>
    <w:rsid w:val="00AC2756"/>
    <w:rsid w:val="00AC3F5D"/>
    <w:rsid w:val="00AC708B"/>
    <w:rsid w:val="00AC7DB3"/>
    <w:rsid w:val="00AD14FB"/>
    <w:rsid w:val="00AD2174"/>
    <w:rsid w:val="00AD3DBE"/>
    <w:rsid w:val="00AD6423"/>
    <w:rsid w:val="00AE0EA0"/>
    <w:rsid w:val="00AE1E5B"/>
    <w:rsid w:val="00AE398E"/>
    <w:rsid w:val="00AF01B0"/>
    <w:rsid w:val="00AF1A79"/>
    <w:rsid w:val="00B01692"/>
    <w:rsid w:val="00B01E52"/>
    <w:rsid w:val="00B036BE"/>
    <w:rsid w:val="00B03726"/>
    <w:rsid w:val="00B04211"/>
    <w:rsid w:val="00B05454"/>
    <w:rsid w:val="00B1227B"/>
    <w:rsid w:val="00B1258A"/>
    <w:rsid w:val="00B13C9A"/>
    <w:rsid w:val="00B16011"/>
    <w:rsid w:val="00B17D1F"/>
    <w:rsid w:val="00B20EBA"/>
    <w:rsid w:val="00B31612"/>
    <w:rsid w:val="00B319EC"/>
    <w:rsid w:val="00B32053"/>
    <w:rsid w:val="00B32972"/>
    <w:rsid w:val="00B32A6F"/>
    <w:rsid w:val="00B403BC"/>
    <w:rsid w:val="00B40C6F"/>
    <w:rsid w:val="00B41C92"/>
    <w:rsid w:val="00B46706"/>
    <w:rsid w:val="00B507E0"/>
    <w:rsid w:val="00B50899"/>
    <w:rsid w:val="00B512E7"/>
    <w:rsid w:val="00B5386F"/>
    <w:rsid w:val="00B54FE7"/>
    <w:rsid w:val="00B555C8"/>
    <w:rsid w:val="00B56DC3"/>
    <w:rsid w:val="00B57379"/>
    <w:rsid w:val="00B57B9B"/>
    <w:rsid w:val="00B61FB4"/>
    <w:rsid w:val="00B6474E"/>
    <w:rsid w:val="00B65EE7"/>
    <w:rsid w:val="00B70220"/>
    <w:rsid w:val="00B7061C"/>
    <w:rsid w:val="00B70FC7"/>
    <w:rsid w:val="00B72359"/>
    <w:rsid w:val="00B72AEA"/>
    <w:rsid w:val="00B73B6C"/>
    <w:rsid w:val="00B74309"/>
    <w:rsid w:val="00B7608C"/>
    <w:rsid w:val="00B7771E"/>
    <w:rsid w:val="00B778B8"/>
    <w:rsid w:val="00B81685"/>
    <w:rsid w:val="00B84D24"/>
    <w:rsid w:val="00B8543B"/>
    <w:rsid w:val="00B85FFC"/>
    <w:rsid w:val="00B86504"/>
    <w:rsid w:val="00B8740E"/>
    <w:rsid w:val="00B874F5"/>
    <w:rsid w:val="00B90F8A"/>
    <w:rsid w:val="00B918CA"/>
    <w:rsid w:val="00B9199D"/>
    <w:rsid w:val="00B91B9C"/>
    <w:rsid w:val="00B95163"/>
    <w:rsid w:val="00B95A45"/>
    <w:rsid w:val="00B960CA"/>
    <w:rsid w:val="00B968E3"/>
    <w:rsid w:val="00B96966"/>
    <w:rsid w:val="00B96D76"/>
    <w:rsid w:val="00B97516"/>
    <w:rsid w:val="00BA0466"/>
    <w:rsid w:val="00BA4641"/>
    <w:rsid w:val="00BB091F"/>
    <w:rsid w:val="00BB2387"/>
    <w:rsid w:val="00BB23A6"/>
    <w:rsid w:val="00BB3216"/>
    <w:rsid w:val="00BB353E"/>
    <w:rsid w:val="00BB53CA"/>
    <w:rsid w:val="00BB5648"/>
    <w:rsid w:val="00BC0090"/>
    <w:rsid w:val="00BC2AA3"/>
    <w:rsid w:val="00BC38D8"/>
    <w:rsid w:val="00BC49E5"/>
    <w:rsid w:val="00BC58A5"/>
    <w:rsid w:val="00BD012C"/>
    <w:rsid w:val="00BD0C43"/>
    <w:rsid w:val="00BD1F66"/>
    <w:rsid w:val="00BD3E4E"/>
    <w:rsid w:val="00BD46B9"/>
    <w:rsid w:val="00BD48AB"/>
    <w:rsid w:val="00BD6221"/>
    <w:rsid w:val="00BE0B6E"/>
    <w:rsid w:val="00BE11E7"/>
    <w:rsid w:val="00BE33AB"/>
    <w:rsid w:val="00BE37DF"/>
    <w:rsid w:val="00BE5E9C"/>
    <w:rsid w:val="00BE695B"/>
    <w:rsid w:val="00BE7D25"/>
    <w:rsid w:val="00BF7DB8"/>
    <w:rsid w:val="00BF7E3F"/>
    <w:rsid w:val="00C0362A"/>
    <w:rsid w:val="00C05B11"/>
    <w:rsid w:val="00C0662A"/>
    <w:rsid w:val="00C06744"/>
    <w:rsid w:val="00C10268"/>
    <w:rsid w:val="00C13076"/>
    <w:rsid w:val="00C13155"/>
    <w:rsid w:val="00C20A9B"/>
    <w:rsid w:val="00C23225"/>
    <w:rsid w:val="00C24B77"/>
    <w:rsid w:val="00C27256"/>
    <w:rsid w:val="00C27C24"/>
    <w:rsid w:val="00C30A7F"/>
    <w:rsid w:val="00C312F4"/>
    <w:rsid w:val="00C3323B"/>
    <w:rsid w:val="00C33A2A"/>
    <w:rsid w:val="00C341EB"/>
    <w:rsid w:val="00C35062"/>
    <w:rsid w:val="00C35869"/>
    <w:rsid w:val="00C36573"/>
    <w:rsid w:val="00C37C41"/>
    <w:rsid w:val="00C41134"/>
    <w:rsid w:val="00C428FC"/>
    <w:rsid w:val="00C4355C"/>
    <w:rsid w:val="00C450CB"/>
    <w:rsid w:val="00C4590B"/>
    <w:rsid w:val="00C474EB"/>
    <w:rsid w:val="00C4769D"/>
    <w:rsid w:val="00C500F4"/>
    <w:rsid w:val="00C509F9"/>
    <w:rsid w:val="00C51962"/>
    <w:rsid w:val="00C53CEE"/>
    <w:rsid w:val="00C55522"/>
    <w:rsid w:val="00C57355"/>
    <w:rsid w:val="00C63E14"/>
    <w:rsid w:val="00C65052"/>
    <w:rsid w:val="00C6552B"/>
    <w:rsid w:val="00C672C0"/>
    <w:rsid w:val="00C67691"/>
    <w:rsid w:val="00C715DD"/>
    <w:rsid w:val="00C724AD"/>
    <w:rsid w:val="00C73D16"/>
    <w:rsid w:val="00C74A82"/>
    <w:rsid w:val="00C75163"/>
    <w:rsid w:val="00C80082"/>
    <w:rsid w:val="00C82029"/>
    <w:rsid w:val="00C83BB3"/>
    <w:rsid w:val="00C83F72"/>
    <w:rsid w:val="00C87855"/>
    <w:rsid w:val="00C906C7"/>
    <w:rsid w:val="00C909E4"/>
    <w:rsid w:val="00C92102"/>
    <w:rsid w:val="00C934F4"/>
    <w:rsid w:val="00C93539"/>
    <w:rsid w:val="00C94763"/>
    <w:rsid w:val="00C95FBF"/>
    <w:rsid w:val="00C97ED4"/>
    <w:rsid w:val="00CA12F9"/>
    <w:rsid w:val="00CA2B45"/>
    <w:rsid w:val="00CA5882"/>
    <w:rsid w:val="00CA681C"/>
    <w:rsid w:val="00CA73AB"/>
    <w:rsid w:val="00CA751B"/>
    <w:rsid w:val="00CB07D7"/>
    <w:rsid w:val="00CB2948"/>
    <w:rsid w:val="00CB3C49"/>
    <w:rsid w:val="00CB5375"/>
    <w:rsid w:val="00CC25A2"/>
    <w:rsid w:val="00CC25EC"/>
    <w:rsid w:val="00CC2E6B"/>
    <w:rsid w:val="00CC3FEF"/>
    <w:rsid w:val="00CC53F9"/>
    <w:rsid w:val="00CC5756"/>
    <w:rsid w:val="00CC7DF0"/>
    <w:rsid w:val="00CD02A0"/>
    <w:rsid w:val="00CD03FB"/>
    <w:rsid w:val="00CD3FCB"/>
    <w:rsid w:val="00CD4499"/>
    <w:rsid w:val="00CE11B4"/>
    <w:rsid w:val="00CE14AF"/>
    <w:rsid w:val="00CE61DE"/>
    <w:rsid w:val="00CE7144"/>
    <w:rsid w:val="00CE780F"/>
    <w:rsid w:val="00CF3246"/>
    <w:rsid w:val="00CF76A3"/>
    <w:rsid w:val="00CF7CB9"/>
    <w:rsid w:val="00D010FB"/>
    <w:rsid w:val="00D022AC"/>
    <w:rsid w:val="00D0256C"/>
    <w:rsid w:val="00D06716"/>
    <w:rsid w:val="00D070F8"/>
    <w:rsid w:val="00D07528"/>
    <w:rsid w:val="00D10315"/>
    <w:rsid w:val="00D10482"/>
    <w:rsid w:val="00D10FC9"/>
    <w:rsid w:val="00D11C52"/>
    <w:rsid w:val="00D13B77"/>
    <w:rsid w:val="00D14133"/>
    <w:rsid w:val="00D1521D"/>
    <w:rsid w:val="00D15477"/>
    <w:rsid w:val="00D17B0F"/>
    <w:rsid w:val="00D2138D"/>
    <w:rsid w:val="00D23A91"/>
    <w:rsid w:val="00D2484F"/>
    <w:rsid w:val="00D25C6E"/>
    <w:rsid w:val="00D26B7B"/>
    <w:rsid w:val="00D278CB"/>
    <w:rsid w:val="00D308F3"/>
    <w:rsid w:val="00D30B2B"/>
    <w:rsid w:val="00D316F7"/>
    <w:rsid w:val="00D32217"/>
    <w:rsid w:val="00D32295"/>
    <w:rsid w:val="00D32A1B"/>
    <w:rsid w:val="00D37A21"/>
    <w:rsid w:val="00D41CB8"/>
    <w:rsid w:val="00D4233D"/>
    <w:rsid w:val="00D42D7B"/>
    <w:rsid w:val="00D474C9"/>
    <w:rsid w:val="00D50AB2"/>
    <w:rsid w:val="00D50F68"/>
    <w:rsid w:val="00D510BC"/>
    <w:rsid w:val="00D52A67"/>
    <w:rsid w:val="00D52DC3"/>
    <w:rsid w:val="00D535B2"/>
    <w:rsid w:val="00D6036A"/>
    <w:rsid w:val="00D666BC"/>
    <w:rsid w:val="00D672CB"/>
    <w:rsid w:val="00D67712"/>
    <w:rsid w:val="00D71E40"/>
    <w:rsid w:val="00D72481"/>
    <w:rsid w:val="00D77F50"/>
    <w:rsid w:val="00D80EC4"/>
    <w:rsid w:val="00D81B0B"/>
    <w:rsid w:val="00D834BD"/>
    <w:rsid w:val="00D84011"/>
    <w:rsid w:val="00D85AA7"/>
    <w:rsid w:val="00D8649F"/>
    <w:rsid w:val="00D86D62"/>
    <w:rsid w:val="00D87E59"/>
    <w:rsid w:val="00D96201"/>
    <w:rsid w:val="00D97A2F"/>
    <w:rsid w:val="00DA05C9"/>
    <w:rsid w:val="00DA19FB"/>
    <w:rsid w:val="00DA23CE"/>
    <w:rsid w:val="00DA3D41"/>
    <w:rsid w:val="00DA4FA5"/>
    <w:rsid w:val="00DA74B5"/>
    <w:rsid w:val="00DB1D1B"/>
    <w:rsid w:val="00DB20E7"/>
    <w:rsid w:val="00DB6128"/>
    <w:rsid w:val="00DB6D0B"/>
    <w:rsid w:val="00DC1DB8"/>
    <w:rsid w:val="00DC1E15"/>
    <w:rsid w:val="00DC4FA2"/>
    <w:rsid w:val="00DC6ECB"/>
    <w:rsid w:val="00DC7F8C"/>
    <w:rsid w:val="00DD14F4"/>
    <w:rsid w:val="00DD1C76"/>
    <w:rsid w:val="00DD24C0"/>
    <w:rsid w:val="00DD2E8E"/>
    <w:rsid w:val="00DD2EBA"/>
    <w:rsid w:val="00DD34ED"/>
    <w:rsid w:val="00DD5C14"/>
    <w:rsid w:val="00DE3D1D"/>
    <w:rsid w:val="00DE4772"/>
    <w:rsid w:val="00DE669D"/>
    <w:rsid w:val="00DF0A88"/>
    <w:rsid w:val="00DF0E2D"/>
    <w:rsid w:val="00DF134C"/>
    <w:rsid w:val="00E00067"/>
    <w:rsid w:val="00E02209"/>
    <w:rsid w:val="00E02302"/>
    <w:rsid w:val="00E02B16"/>
    <w:rsid w:val="00E04E48"/>
    <w:rsid w:val="00E06061"/>
    <w:rsid w:val="00E06541"/>
    <w:rsid w:val="00E07648"/>
    <w:rsid w:val="00E111D9"/>
    <w:rsid w:val="00E1390E"/>
    <w:rsid w:val="00E1473C"/>
    <w:rsid w:val="00E14942"/>
    <w:rsid w:val="00E15595"/>
    <w:rsid w:val="00E1611D"/>
    <w:rsid w:val="00E17B6C"/>
    <w:rsid w:val="00E20537"/>
    <w:rsid w:val="00E206E9"/>
    <w:rsid w:val="00E20E56"/>
    <w:rsid w:val="00E21BBA"/>
    <w:rsid w:val="00E30D24"/>
    <w:rsid w:val="00E32C7C"/>
    <w:rsid w:val="00E33FD4"/>
    <w:rsid w:val="00E36825"/>
    <w:rsid w:val="00E36DDF"/>
    <w:rsid w:val="00E43638"/>
    <w:rsid w:val="00E43AED"/>
    <w:rsid w:val="00E469EF"/>
    <w:rsid w:val="00E47C00"/>
    <w:rsid w:val="00E51459"/>
    <w:rsid w:val="00E51A70"/>
    <w:rsid w:val="00E53227"/>
    <w:rsid w:val="00E539FB"/>
    <w:rsid w:val="00E61061"/>
    <w:rsid w:val="00E62E86"/>
    <w:rsid w:val="00E63E40"/>
    <w:rsid w:val="00E7288A"/>
    <w:rsid w:val="00E73CBF"/>
    <w:rsid w:val="00E73D0A"/>
    <w:rsid w:val="00E74D7E"/>
    <w:rsid w:val="00E750AA"/>
    <w:rsid w:val="00E753E4"/>
    <w:rsid w:val="00E76C3A"/>
    <w:rsid w:val="00E770C5"/>
    <w:rsid w:val="00E77A22"/>
    <w:rsid w:val="00E82482"/>
    <w:rsid w:val="00E83047"/>
    <w:rsid w:val="00E850DB"/>
    <w:rsid w:val="00E87A09"/>
    <w:rsid w:val="00E87A6D"/>
    <w:rsid w:val="00E90B40"/>
    <w:rsid w:val="00E928DF"/>
    <w:rsid w:val="00E96D75"/>
    <w:rsid w:val="00EA030E"/>
    <w:rsid w:val="00EA17C9"/>
    <w:rsid w:val="00EA4AFC"/>
    <w:rsid w:val="00EA4E73"/>
    <w:rsid w:val="00EA526C"/>
    <w:rsid w:val="00EA681D"/>
    <w:rsid w:val="00EA68F3"/>
    <w:rsid w:val="00EB37A3"/>
    <w:rsid w:val="00EB7C20"/>
    <w:rsid w:val="00EC1070"/>
    <w:rsid w:val="00EC1B83"/>
    <w:rsid w:val="00EC29D0"/>
    <w:rsid w:val="00EC2CE4"/>
    <w:rsid w:val="00EC30BA"/>
    <w:rsid w:val="00EC49A7"/>
    <w:rsid w:val="00ED01E2"/>
    <w:rsid w:val="00ED0324"/>
    <w:rsid w:val="00ED3E5A"/>
    <w:rsid w:val="00ED642E"/>
    <w:rsid w:val="00ED7492"/>
    <w:rsid w:val="00EE0FE1"/>
    <w:rsid w:val="00EE2B00"/>
    <w:rsid w:val="00EE2E78"/>
    <w:rsid w:val="00EE3832"/>
    <w:rsid w:val="00EE3AD5"/>
    <w:rsid w:val="00EE3B3D"/>
    <w:rsid w:val="00EE6E28"/>
    <w:rsid w:val="00EE7B45"/>
    <w:rsid w:val="00EF00DA"/>
    <w:rsid w:val="00EF114F"/>
    <w:rsid w:val="00EF46D8"/>
    <w:rsid w:val="00EF7F06"/>
    <w:rsid w:val="00F00137"/>
    <w:rsid w:val="00F00310"/>
    <w:rsid w:val="00F00CFD"/>
    <w:rsid w:val="00F03A2E"/>
    <w:rsid w:val="00F04CF4"/>
    <w:rsid w:val="00F055A8"/>
    <w:rsid w:val="00F055F0"/>
    <w:rsid w:val="00F0630B"/>
    <w:rsid w:val="00F07DCB"/>
    <w:rsid w:val="00F11394"/>
    <w:rsid w:val="00F11C71"/>
    <w:rsid w:val="00F122F7"/>
    <w:rsid w:val="00F14F20"/>
    <w:rsid w:val="00F15073"/>
    <w:rsid w:val="00F169B1"/>
    <w:rsid w:val="00F17FAE"/>
    <w:rsid w:val="00F21118"/>
    <w:rsid w:val="00F258A4"/>
    <w:rsid w:val="00F3134B"/>
    <w:rsid w:val="00F33569"/>
    <w:rsid w:val="00F370E9"/>
    <w:rsid w:val="00F4137F"/>
    <w:rsid w:val="00F41527"/>
    <w:rsid w:val="00F41B5F"/>
    <w:rsid w:val="00F42D11"/>
    <w:rsid w:val="00F508E3"/>
    <w:rsid w:val="00F51099"/>
    <w:rsid w:val="00F5149F"/>
    <w:rsid w:val="00F545F7"/>
    <w:rsid w:val="00F54701"/>
    <w:rsid w:val="00F55391"/>
    <w:rsid w:val="00F558DC"/>
    <w:rsid w:val="00F602A2"/>
    <w:rsid w:val="00F60F78"/>
    <w:rsid w:val="00F61F64"/>
    <w:rsid w:val="00F731BD"/>
    <w:rsid w:val="00F73BA8"/>
    <w:rsid w:val="00F74154"/>
    <w:rsid w:val="00F75CD5"/>
    <w:rsid w:val="00F80048"/>
    <w:rsid w:val="00F83872"/>
    <w:rsid w:val="00F83E8E"/>
    <w:rsid w:val="00F903D2"/>
    <w:rsid w:val="00F906F7"/>
    <w:rsid w:val="00F9113E"/>
    <w:rsid w:val="00F91523"/>
    <w:rsid w:val="00F92593"/>
    <w:rsid w:val="00F92B82"/>
    <w:rsid w:val="00F95019"/>
    <w:rsid w:val="00F95CD1"/>
    <w:rsid w:val="00F95D9E"/>
    <w:rsid w:val="00F96B55"/>
    <w:rsid w:val="00F97B7C"/>
    <w:rsid w:val="00FA22D8"/>
    <w:rsid w:val="00FA2D5A"/>
    <w:rsid w:val="00FA2DF3"/>
    <w:rsid w:val="00FA37CB"/>
    <w:rsid w:val="00FA417A"/>
    <w:rsid w:val="00FA41E1"/>
    <w:rsid w:val="00FA44DC"/>
    <w:rsid w:val="00FA485B"/>
    <w:rsid w:val="00FA5EFB"/>
    <w:rsid w:val="00FB0212"/>
    <w:rsid w:val="00FB3049"/>
    <w:rsid w:val="00FB48E5"/>
    <w:rsid w:val="00FB57B2"/>
    <w:rsid w:val="00FC670D"/>
    <w:rsid w:val="00FD1976"/>
    <w:rsid w:val="00FD393D"/>
    <w:rsid w:val="00FD48A3"/>
    <w:rsid w:val="00FD6829"/>
    <w:rsid w:val="00FD7662"/>
    <w:rsid w:val="00FD7A89"/>
    <w:rsid w:val="00FE27BD"/>
    <w:rsid w:val="00FE42C9"/>
    <w:rsid w:val="00FE4655"/>
    <w:rsid w:val="00FE4DDE"/>
    <w:rsid w:val="00FE57DF"/>
    <w:rsid w:val="00FE7967"/>
    <w:rsid w:val="00FF179D"/>
    <w:rsid w:val="00FF2ED9"/>
    <w:rsid w:val="00FF3067"/>
    <w:rsid w:val="00FF4119"/>
    <w:rsid w:val="00FF5225"/>
    <w:rsid w:val="00FF6033"/>
    <w:rsid w:val="00FF61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785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Droid Sans Fallback" w:hAnsi="Calibri" w:cs="Calibr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26287"/>
    <w:pPr>
      <w:suppressAutoHyphens/>
    </w:pPr>
    <w:rPr>
      <w:rFonts w:ascii="Times New Roman" w:eastAsia="Times New Roman" w:hAnsi="Times New Roman" w:cs="Times New Roman"/>
      <w:color w:val="00000A"/>
    </w:rPr>
  </w:style>
  <w:style w:type="paragraph" w:styleId="Nagwek1">
    <w:name w:val="heading 1"/>
    <w:basedOn w:val="Normalny"/>
    <w:link w:val="Nagwek1Znak"/>
    <w:qFormat/>
    <w:rsid w:val="003C1F59"/>
    <w:pPr>
      <w:keepNext/>
      <w:spacing w:before="100"/>
      <w:jc w:val="center"/>
      <w:outlineLvl w:val="0"/>
    </w:pPr>
    <w:rPr>
      <w:b/>
      <w:i/>
      <w:sz w:val="1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E4DD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804F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C1F59"/>
    <w:rPr>
      <w:rFonts w:ascii="Times New Roman" w:eastAsia="Times New Roman" w:hAnsi="Times New Roman" w:cs="Times New Roman"/>
      <w:b/>
      <w:i/>
      <w:sz w:val="18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locked/>
    <w:rsid w:val="003C1F59"/>
  </w:style>
  <w:style w:type="character" w:customStyle="1" w:styleId="NagwekZnak1">
    <w:name w:val="Nagłówek Znak1"/>
    <w:uiPriority w:val="99"/>
    <w:semiHidden/>
    <w:rsid w:val="003C1F5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link w:val="Nagwek3"/>
    <w:uiPriority w:val="9"/>
    <w:semiHidden/>
    <w:rsid w:val="00804FF3"/>
    <w:rPr>
      <w:rFonts w:ascii="Cambria" w:hAnsi="Cambria"/>
      <w:b/>
      <w:bCs/>
      <w:color w:val="4F81BD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EC3981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rsid w:val="00EC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link w:val="Tematkomentarza"/>
    <w:uiPriority w:val="99"/>
    <w:semiHidden/>
    <w:rsid w:val="00EC398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dymkaZnak">
    <w:name w:val="Tekst dymka Znak"/>
    <w:link w:val="Tekstdymka"/>
    <w:uiPriority w:val="99"/>
    <w:semiHidden/>
    <w:rsid w:val="00EC3981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czeinternetowe">
    <w:name w:val="Łącze internetowe"/>
    <w:unhideWhenUsed/>
    <w:rsid w:val="000A52E2"/>
    <w:rPr>
      <w:color w:val="0000FF"/>
      <w:u w:val="single"/>
    </w:rPr>
  </w:style>
  <w:style w:type="character" w:customStyle="1" w:styleId="StopkaZnak">
    <w:name w:val="Stopka Znak"/>
    <w:link w:val="Stopka"/>
    <w:uiPriority w:val="99"/>
    <w:rsid w:val="009C6B6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rsid w:val="00FD38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nhideWhenUsed/>
    <w:rsid w:val="00FD3828"/>
    <w:rPr>
      <w:vertAlign w:val="superscript"/>
    </w:rPr>
  </w:style>
  <w:style w:type="character" w:customStyle="1" w:styleId="WW8Num1z4">
    <w:name w:val="WW8Num1z4"/>
    <w:rsid w:val="00DC376E"/>
  </w:style>
  <w:style w:type="character" w:customStyle="1" w:styleId="TekstprzypisukocowegoZnak">
    <w:name w:val="Tekst przypisu końcowego Znak"/>
    <w:link w:val="Tekstprzypisukocowego"/>
    <w:semiHidden/>
    <w:rsid w:val="006D2A4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ListLabel1">
    <w:name w:val="ListLabel 1"/>
    <w:rsid w:val="00FA417A"/>
    <w:rPr>
      <w:b/>
      <w:bCs/>
    </w:rPr>
  </w:style>
  <w:style w:type="character" w:customStyle="1" w:styleId="ListLabel2">
    <w:name w:val="ListLabel 2"/>
    <w:rsid w:val="00FA417A"/>
    <w:rPr>
      <w:b w:val="0"/>
      <w:bCs/>
    </w:rPr>
  </w:style>
  <w:style w:type="character" w:customStyle="1" w:styleId="ListLabel3">
    <w:name w:val="ListLabel 3"/>
    <w:rsid w:val="00FA417A"/>
    <w:rPr>
      <w:b w:val="0"/>
      <w:color w:val="00000A"/>
    </w:rPr>
  </w:style>
  <w:style w:type="character" w:customStyle="1" w:styleId="ListLabel4">
    <w:name w:val="ListLabel 4"/>
    <w:rsid w:val="00FA417A"/>
    <w:rPr>
      <w:rFonts w:cs="Times New Roman"/>
    </w:rPr>
  </w:style>
  <w:style w:type="character" w:customStyle="1" w:styleId="ListLabel5">
    <w:name w:val="ListLabel 5"/>
    <w:rsid w:val="00FA417A"/>
    <w:rPr>
      <w:rFonts w:cs="Courier New"/>
    </w:rPr>
  </w:style>
  <w:style w:type="character" w:customStyle="1" w:styleId="ListLabel6">
    <w:name w:val="ListLabel 6"/>
    <w:rsid w:val="00FA417A"/>
    <w:rPr>
      <w:b/>
    </w:rPr>
  </w:style>
  <w:style w:type="character" w:customStyle="1" w:styleId="ListLabel7">
    <w:name w:val="ListLabel 7"/>
    <w:rsid w:val="00FA417A"/>
    <w:rPr>
      <w:color w:val="00000A"/>
    </w:rPr>
  </w:style>
  <w:style w:type="character" w:customStyle="1" w:styleId="ListLabel8">
    <w:name w:val="ListLabel 8"/>
    <w:rsid w:val="00FA417A"/>
    <w:rPr>
      <w:i w:val="0"/>
      <w:iCs/>
    </w:rPr>
  </w:style>
  <w:style w:type="character" w:customStyle="1" w:styleId="ListLabel9">
    <w:name w:val="ListLabel 9"/>
    <w:rsid w:val="00FA417A"/>
    <w:rPr>
      <w:sz w:val="24"/>
    </w:rPr>
  </w:style>
  <w:style w:type="character" w:customStyle="1" w:styleId="ListLabel10">
    <w:name w:val="ListLabel 10"/>
    <w:rsid w:val="00FA417A"/>
    <w:rPr>
      <w:b w:val="0"/>
      <w:bCs w:val="0"/>
      <w:i w:val="0"/>
      <w:iCs w:val="0"/>
    </w:rPr>
  </w:style>
  <w:style w:type="character" w:customStyle="1" w:styleId="ListLabel11">
    <w:name w:val="ListLabel 11"/>
    <w:rsid w:val="00FA417A"/>
    <w:rPr>
      <w:b w:val="0"/>
      <w:bCs w:val="0"/>
    </w:rPr>
  </w:style>
  <w:style w:type="character" w:customStyle="1" w:styleId="ListLabel12">
    <w:name w:val="ListLabel 12"/>
    <w:rsid w:val="00FA417A"/>
    <w:rPr>
      <w:b w:val="0"/>
      <w:bCs/>
      <w:i w:val="0"/>
      <w:iCs w:val="0"/>
    </w:rPr>
  </w:style>
  <w:style w:type="character" w:customStyle="1" w:styleId="ListLabel13">
    <w:name w:val="ListLabel 13"/>
    <w:rsid w:val="00FA417A"/>
    <w:rPr>
      <w:b/>
      <w:bCs/>
    </w:rPr>
  </w:style>
  <w:style w:type="character" w:customStyle="1" w:styleId="ListLabel14">
    <w:name w:val="ListLabel 14"/>
    <w:rsid w:val="00FA417A"/>
    <w:rPr>
      <w:b w:val="0"/>
      <w:bCs/>
    </w:rPr>
  </w:style>
  <w:style w:type="character" w:customStyle="1" w:styleId="ListLabel15">
    <w:name w:val="ListLabel 15"/>
    <w:rsid w:val="00FA417A"/>
    <w:rPr>
      <w:b w:val="0"/>
      <w:color w:val="00000A"/>
    </w:rPr>
  </w:style>
  <w:style w:type="character" w:customStyle="1" w:styleId="ListLabel16">
    <w:name w:val="ListLabel 16"/>
    <w:rsid w:val="00FA417A"/>
    <w:rPr>
      <w:rFonts w:cs="Times New Roman"/>
    </w:rPr>
  </w:style>
  <w:style w:type="character" w:customStyle="1" w:styleId="ListLabel17">
    <w:name w:val="ListLabel 17"/>
    <w:rsid w:val="00FA417A"/>
    <w:rPr>
      <w:rFonts w:cs="Courier New"/>
    </w:rPr>
  </w:style>
  <w:style w:type="character" w:customStyle="1" w:styleId="ListLabel18">
    <w:name w:val="ListLabel 18"/>
    <w:rsid w:val="00FA417A"/>
    <w:rPr>
      <w:rFonts w:cs="Wingdings"/>
    </w:rPr>
  </w:style>
  <w:style w:type="character" w:customStyle="1" w:styleId="ListLabel19">
    <w:name w:val="ListLabel 19"/>
    <w:rsid w:val="00FA417A"/>
    <w:rPr>
      <w:rFonts w:cs="Symbol"/>
    </w:rPr>
  </w:style>
  <w:style w:type="character" w:customStyle="1" w:styleId="ListLabel20">
    <w:name w:val="ListLabel 20"/>
    <w:rsid w:val="00FA417A"/>
    <w:rPr>
      <w:b/>
    </w:rPr>
  </w:style>
  <w:style w:type="character" w:customStyle="1" w:styleId="ListLabel21">
    <w:name w:val="ListLabel 21"/>
    <w:rsid w:val="00FA417A"/>
    <w:rPr>
      <w:color w:val="00000A"/>
    </w:rPr>
  </w:style>
  <w:style w:type="character" w:customStyle="1" w:styleId="ListLabel22">
    <w:name w:val="ListLabel 22"/>
    <w:rsid w:val="00FA417A"/>
    <w:rPr>
      <w:i w:val="0"/>
      <w:iCs/>
    </w:rPr>
  </w:style>
  <w:style w:type="character" w:customStyle="1" w:styleId="ListLabel23">
    <w:name w:val="ListLabel 23"/>
    <w:rsid w:val="00FA417A"/>
    <w:rPr>
      <w:sz w:val="24"/>
    </w:rPr>
  </w:style>
  <w:style w:type="character" w:customStyle="1" w:styleId="ListLabel24">
    <w:name w:val="ListLabel 24"/>
    <w:rsid w:val="00FA417A"/>
    <w:rPr>
      <w:b w:val="0"/>
      <w:bCs w:val="0"/>
      <w:i w:val="0"/>
      <w:iCs w:val="0"/>
    </w:rPr>
  </w:style>
  <w:style w:type="character" w:customStyle="1" w:styleId="ListLabel25">
    <w:name w:val="ListLabel 25"/>
    <w:rsid w:val="00FA417A"/>
    <w:rPr>
      <w:b w:val="0"/>
      <w:bCs w:val="0"/>
    </w:rPr>
  </w:style>
  <w:style w:type="character" w:customStyle="1" w:styleId="ListLabel26">
    <w:name w:val="ListLabel 26"/>
    <w:rsid w:val="00FA417A"/>
    <w:rPr>
      <w:b w:val="0"/>
      <w:bCs/>
      <w:i w:val="0"/>
      <w:iCs w:val="0"/>
    </w:rPr>
  </w:style>
  <w:style w:type="paragraph" w:styleId="Nagwek">
    <w:name w:val="header"/>
    <w:basedOn w:val="Normalny"/>
    <w:next w:val="Tretekstu"/>
    <w:link w:val="NagwekZnak"/>
    <w:rsid w:val="00FA417A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retekstu">
    <w:name w:val="Treść tekstu"/>
    <w:basedOn w:val="Normalny"/>
    <w:rsid w:val="00FA417A"/>
    <w:pPr>
      <w:spacing w:after="140" w:line="288" w:lineRule="auto"/>
    </w:pPr>
  </w:style>
  <w:style w:type="paragraph" w:styleId="Lista">
    <w:name w:val="List"/>
    <w:basedOn w:val="Tretekstu"/>
    <w:rsid w:val="00FA417A"/>
    <w:rPr>
      <w:rFonts w:cs="FreeSans"/>
    </w:rPr>
  </w:style>
  <w:style w:type="paragraph" w:styleId="Podpis">
    <w:name w:val="Signature"/>
    <w:basedOn w:val="Normalny"/>
    <w:rsid w:val="00FA417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ny"/>
    <w:rsid w:val="00FA417A"/>
    <w:pPr>
      <w:suppressLineNumbers/>
    </w:pPr>
    <w:rPr>
      <w:rFonts w:cs="FreeSans"/>
    </w:rPr>
  </w:style>
  <w:style w:type="paragraph" w:customStyle="1" w:styleId="Gwka">
    <w:name w:val="Główka"/>
    <w:basedOn w:val="Normalny"/>
    <w:unhideWhenUsed/>
    <w:rsid w:val="003C1F59"/>
    <w:pPr>
      <w:tabs>
        <w:tab w:val="center" w:pos="4536"/>
        <w:tab w:val="right" w:pos="9072"/>
      </w:tabs>
    </w:pPr>
    <w:rPr>
      <w:rFonts w:ascii="Calibri" w:hAnsi="Calibri" w:cs="Calibri"/>
      <w:sz w:val="22"/>
      <w:szCs w:val="22"/>
      <w:lang w:eastAsia="en-US"/>
    </w:rPr>
  </w:style>
  <w:style w:type="paragraph" w:styleId="Akapitzlist">
    <w:name w:val="List Paragraph"/>
    <w:aliases w:val="L1,Numerowanie,List Paragraph"/>
    <w:basedOn w:val="Normalny"/>
    <w:link w:val="AkapitzlistZnak"/>
    <w:uiPriority w:val="34"/>
    <w:qFormat/>
    <w:rsid w:val="003C1F59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EC3981"/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rsid w:val="00EC398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398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17D72"/>
    <w:pPr>
      <w:suppressAutoHyphens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717D72"/>
    <w:rPr>
      <w:color w:val="00000A"/>
    </w:rPr>
  </w:style>
  <w:style w:type="paragraph" w:customStyle="1" w:styleId="CM3">
    <w:name w:val="CM3"/>
    <w:basedOn w:val="Default"/>
    <w:next w:val="Default"/>
    <w:uiPriority w:val="99"/>
    <w:rsid w:val="00717D72"/>
    <w:rPr>
      <w:color w:val="00000A"/>
    </w:rPr>
  </w:style>
  <w:style w:type="paragraph" w:styleId="Stopka">
    <w:name w:val="footer"/>
    <w:basedOn w:val="Normalny"/>
    <w:link w:val="StopkaZnak"/>
    <w:uiPriority w:val="99"/>
    <w:unhideWhenUsed/>
    <w:rsid w:val="009C6B66"/>
    <w:pPr>
      <w:tabs>
        <w:tab w:val="center" w:pos="4536"/>
        <w:tab w:val="right" w:pos="9072"/>
      </w:tabs>
    </w:p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FD3828"/>
  </w:style>
  <w:style w:type="paragraph" w:styleId="Tekstprzypisukocowego">
    <w:name w:val="endnote text"/>
    <w:basedOn w:val="Normalny"/>
    <w:link w:val="TekstprzypisukocowegoZnak"/>
    <w:semiHidden/>
    <w:rsid w:val="006D2A42"/>
  </w:style>
  <w:style w:type="paragraph" w:customStyle="1" w:styleId="Tekstpodstawowy21">
    <w:name w:val="Tekst podstawowy 21"/>
    <w:basedOn w:val="Normalny"/>
    <w:rsid w:val="00AB6B28"/>
    <w:pPr>
      <w:jc w:val="center"/>
    </w:pPr>
    <w:rPr>
      <w:sz w:val="24"/>
      <w:lang w:eastAsia="zh-CN"/>
    </w:rPr>
  </w:style>
  <w:style w:type="character" w:styleId="Hipercze">
    <w:name w:val="Hyperlink"/>
    <w:uiPriority w:val="99"/>
    <w:unhideWhenUsed/>
    <w:rsid w:val="00F97B7C"/>
    <w:rPr>
      <w:color w:val="0000FF"/>
      <w:u w:val="single"/>
    </w:rPr>
  </w:style>
  <w:style w:type="character" w:customStyle="1" w:styleId="Nagwek2Znak">
    <w:name w:val="Nagłówek 2 Znak"/>
    <w:link w:val="Nagwek2"/>
    <w:uiPriority w:val="9"/>
    <w:rsid w:val="00FE4DDE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paragraph" w:customStyle="1" w:styleId="rozdzia">
    <w:name w:val="rozdział"/>
    <w:basedOn w:val="Nagwek1"/>
    <w:next w:val="podrozdzia"/>
    <w:link w:val="rozdziaZnak"/>
    <w:qFormat/>
    <w:rsid w:val="00F169B1"/>
    <w:pPr>
      <w:numPr>
        <w:numId w:val="1"/>
      </w:numPr>
    </w:pPr>
    <w:rPr>
      <w:rFonts w:ascii="Arial" w:hAnsi="Arial" w:cs="Arial"/>
      <w:i w:val="0"/>
      <w:color w:val="auto"/>
      <w:sz w:val="24"/>
      <w:lang w:eastAsia="zh-CN"/>
    </w:rPr>
  </w:style>
  <w:style w:type="paragraph" w:styleId="Bezodstpw">
    <w:name w:val="No Spacing"/>
    <w:uiPriority w:val="1"/>
    <w:qFormat/>
    <w:rsid w:val="00FE4DDE"/>
    <w:pPr>
      <w:suppressAutoHyphens/>
    </w:pPr>
    <w:rPr>
      <w:rFonts w:ascii="Times New Roman" w:eastAsia="Times New Roman" w:hAnsi="Times New Roman" w:cs="Times New Roman"/>
      <w:color w:val="00000A"/>
    </w:rPr>
  </w:style>
  <w:style w:type="character" w:customStyle="1" w:styleId="rozdziaZnak">
    <w:name w:val="rozdział Znak"/>
    <w:link w:val="rozdzia"/>
    <w:rsid w:val="00F169B1"/>
    <w:rPr>
      <w:rFonts w:ascii="Arial" w:eastAsia="Times New Roman" w:hAnsi="Arial" w:cs="Arial"/>
      <w:b/>
      <w:sz w:val="24"/>
      <w:lang w:eastAsia="zh-CN"/>
    </w:rPr>
  </w:style>
  <w:style w:type="paragraph" w:customStyle="1" w:styleId="podrozdzia">
    <w:name w:val="podrozdział"/>
    <w:basedOn w:val="Nagwek2"/>
    <w:link w:val="podrozdziaZnak"/>
    <w:qFormat/>
    <w:rsid w:val="00AC3F5D"/>
    <w:pPr>
      <w:jc w:val="center"/>
    </w:pPr>
    <w:rPr>
      <w:rFonts w:ascii="Arial" w:hAnsi="Arial" w:cs="Arial"/>
      <w:color w:val="auto"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C3F5D"/>
    <w:pPr>
      <w:keepLines/>
      <w:suppressAutoHyphens w:val="0"/>
      <w:spacing w:before="480" w:line="276" w:lineRule="auto"/>
      <w:jc w:val="left"/>
      <w:outlineLvl w:val="9"/>
    </w:pPr>
    <w:rPr>
      <w:rFonts w:ascii="Cambria" w:hAnsi="Cambria"/>
      <w:bCs/>
      <w:i w:val="0"/>
      <w:color w:val="365F91"/>
      <w:sz w:val="28"/>
      <w:szCs w:val="28"/>
    </w:rPr>
  </w:style>
  <w:style w:type="character" w:customStyle="1" w:styleId="podrozdziaZnak">
    <w:name w:val="podrozdział Znak"/>
    <w:link w:val="podrozdzia"/>
    <w:rsid w:val="00AC3F5D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6727FC"/>
    <w:pPr>
      <w:tabs>
        <w:tab w:val="left" w:pos="284"/>
        <w:tab w:val="right" w:leader="dot" w:pos="9062"/>
      </w:tabs>
      <w:spacing w:after="100"/>
      <w:ind w:left="851" w:hanging="567"/>
      <w:jc w:val="both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077654"/>
    <w:pPr>
      <w:tabs>
        <w:tab w:val="right" w:leader="dot" w:pos="9062"/>
      </w:tabs>
      <w:suppressAutoHyphens w:val="0"/>
      <w:spacing w:after="100" w:line="276" w:lineRule="auto"/>
    </w:pPr>
    <w:rPr>
      <w:rFonts w:ascii="Calibri" w:hAnsi="Calibri"/>
      <w:b/>
      <w:noProof/>
      <w:color w:val="auto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AC3F5D"/>
    <w:pPr>
      <w:suppressAutoHyphens w:val="0"/>
      <w:spacing w:after="100" w:line="276" w:lineRule="auto"/>
      <w:ind w:left="440"/>
    </w:pPr>
    <w:rPr>
      <w:rFonts w:ascii="Calibri" w:hAnsi="Calibri"/>
      <w:color w:val="auto"/>
      <w:sz w:val="22"/>
      <w:szCs w:val="22"/>
    </w:rPr>
  </w:style>
  <w:style w:type="table" w:styleId="Tabela-Siatka">
    <w:name w:val="Table Grid"/>
    <w:basedOn w:val="Standardowy"/>
    <w:uiPriority w:val="39"/>
    <w:rsid w:val="00131F4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treci3">
    <w:name w:val="Tekst treści (3)_"/>
    <w:basedOn w:val="Domylnaczcionkaakapitu"/>
    <w:rsid w:val="00CB2948"/>
    <w:rPr>
      <w:rFonts w:ascii="Arial" w:eastAsia="Arial" w:hAnsi="Arial" w:cs="Arial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Teksttreci2Kursywa">
    <w:name w:val="Tekst treści (2) + Kursywa"/>
    <w:basedOn w:val="Domylnaczcionkaakapitu"/>
    <w:rsid w:val="00CB2948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Uwydatnienie">
    <w:name w:val="Emphasis"/>
    <w:basedOn w:val="Domylnaczcionkaakapitu"/>
    <w:uiPriority w:val="20"/>
    <w:qFormat/>
    <w:rsid w:val="00B960CA"/>
    <w:rPr>
      <w:i/>
      <w:iCs/>
    </w:rPr>
  </w:style>
  <w:style w:type="paragraph" w:customStyle="1" w:styleId="1TableHead">
    <w:name w:val="1Table_Head"/>
    <w:rsid w:val="008E0476"/>
    <w:pPr>
      <w:keepNext/>
      <w:keepLines/>
      <w:spacing w:before="60" w:after="60"/>
      <w:jc w:val="center"/>
    </w:pPr>
    <w:rPr>
      <w:rFonts w:ascii="Cambria" w:eastAsia="Times New Roman" w:hAnsi="Cambria" w:cs="Times New Roman"/>
      <w:b/>
    </w:rPr>
  </w:style>
  <w:style w:type="character" w:customStyle="1" w:styleId="Wyrnienie">
    <w:name w:val="Wyróżnienie"/>
    <w:basedOn w:val="Domylnaczcionkaakapitu"/>
    <w:rsid w:val="004510A5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770C5"/>
    <w:rPr>
      <w:color w:val="605E5C"/>
      <w:shd w:val="clear" w:color="auto" w:fill="E1DFDD"/>
    </w:rPr>
  </w:style>
  <w:style w:type="character" w:customStyle="1" w:styleId="Domylnaczcionkaakapitu1">
    <w:name w:val="Domyślna czcionka akapitu1"/>
    <w:rsid w:val="00BD6221"/>
  </w:style>
  <w:style w:type="paragraph" w:customStyle="1" w:styleId="Normalny1">
    <w:name w:val="Normalny1"/>
    <w:rsid w:val="00BD6221"/>
    <w:pPr>
      <w:widowControl w:val="0"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Standard">
    <w:name w:val="Standard"/>
    <w:rsid w:val="00930990"/>
    <w:pPr>
      <w:widowControl w:val="0"/>
      <w:suppressAutoHyphens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Akapitzlist1">
    <w:name w:val="Akapit z listą1"/>
    <w:basedOn w:val="Normalny"/>
    <w:rsid w:val="00BA4641"/>
    <w:pPr>
      <w:suppressAutoHyphens w:val="0"/>
      <w:spacing w:after="160" w:line="259" w:lineRule="auto"/>
      <w:ind w:left="720"/>
    </w:pPr>
    <w:rPr>
      <w:rFonts w:ascii="Calibri" w:hAnsi="Calibri"/>
      <w:color w:val="auto"/>
      <w:sz w:val="22"/>
      <w:szCs w:val="22"/>
      <w:lang w:eastAsia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D5565"/>
    <w:rPr>
      <w:color w:val="605E5C"/>
      <w:shd w:val="clear" w:color="auto" w:fill="E1DFDD"/>
    </w:rPr>
  </w:style>
  <w:style w:type="paragraph" w:customStyle="1" w:styleId="Domylnie">
    <w:name w:val="Domyślnie"/>
    <w:rsid w:val="005A1CD1"/>
    <w:rPr>
      <w:rFonts w:ascii="Times New Roman" w:eastAsia="Times New Roman" w:hAnsi="Times New Roman" w:cs="Times New Roman"/>
      <w:snapToGrid w:val="0"/>
      <w:sz w:val="24"/>
    </w:rPr>
  </w:style>
  <w:style w:type="paragraph" w:customStyle="1" w:styleId="WW-NormalnyWeb">
    <w:name w:val="WW-Normalny (Web)"/>
    <w:basedOn w:val="Normalny"/>
    <w:rsid w:val="005A1CD1"/>
    <w:pPr>
      <w:widowControl w:val="0"/>
      <w:spacing w:before="100" w:after="100"/>
    </w:pPr>
    <w:rPr>
      <w:rFonts w:eastAsia="Arial Unicode MS"/>
      <w:color w:val="auto"/>
      <w:sz w:val="24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3E74"/>
    <w:rPr>
      <w:vertAlign w:val="superscript"/>
    </w:rPr>
  </w:style>
  <w:style w:type="paragraph" w:styleId="Tekstpodstawowy">
    <w:name w:val="Body Text"/>
    <w:basedOn w:val="Normalny"/>
    <w:link w:val="TekstpodstawowyZnak"/>
    <w:rsid w:val="002B40BF"/>
    <w:pPr>
      <w:widowControl w:val="0"/>
      <w:spacing w:after="120"/>
    </w:pPr>
    <w:rPr>
      <w:rFonts w:eastAsia="Lucida Sans Unicode"/>
      <w:color w:val="auto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2B40BF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customStyle="1" w:styleId="ust">
    <w:name w:val="ust"/>
    <w:rsid w:val="002B40BF"/>
    <w:pPr>
      <w:suppressAutoHyphens/>
      <w:spacing w:before="60" w:after="60"/>
      <w:ind w:left="426" w:hanging="284"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E5032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List Paragraph Znak"/>
    <w:link w:val="Akapitzlist"/>
    <w:uiPriority w:val="34"/>
    <w:rsid w:val="0030697F"/>
    <w:rPr>
      <w:rFonts w:ascii="Times New Roman" w:eastAsia="Times New Roman" w:hAnsi="Times New Roman" w:cs="Times New Roman"/>
      <w:color w:val="00000A"/>
    </w:rPr>
  </w:style>
  <w:style w:type="paragraph" w:styleId="NormalnyWeb">
    <w:name w:val="Normal (Web)"/>
    <w:basedOn w:val="Normalny"/>
    <w:uiPriority w:val="99"/>
    <w:semiHidden/>
    <w:unhideWhenUsed/>
    <w:rsid w:val="00382686"/>
    <w:pPr>
      <w:suppressAutoHyphens w:val="0"/>
      <w:spacing w:before="100" w:beforeAutospacing="1" w:after="100" w:afterAutospacing="1"/>
    </w:pPr>
    <w:rPr>
      <w:color w:val="auto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9018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9018C"/>
    <w:rPr>
      <w:rFonts w:ascii="Times New Roman" w:eastAsia="Times New Roman" w:hAnsi="Times New Roman" w:cs="Times New Roman"/>
      <w:color w:val="00000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Droid Sans Fallback" w:hAnsi="Calibri" w:cs="Calibr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26287"/>
    <w:pPr>
      <w:suppressAutoHyphens/>
    </w:pPr>
    <w:rPr>
      <w:rFonts w:ascii="Times New Roman" w:eastAsia="Times New Roman" w:hAnsi="Times New Roman" w:cs="Times New Roman"/>
      <w:color w:val="00000A"/>
    </w:rPr>
  </w:style>
  <w:style w:type="paragraph" w:styleId="Nagwek1">
    <w:name w:val="heading 1"/>
    <w:basedOn w:val="Normalny"/>
    <w:link w:val="Nagwek1Znak"/>
    <w:qFormat/>
    <w:rsid w:val="003C1F59"/>
    <w:pPr>
      <w:keepNext/>
      <w:spacing w:before="100"/>
      <w:jc w:val="center"/>
      <w:outlineLvl w:val="0"/>
    </w:pPr>
    <w:rPr>
      <w:b/>
      <w:i/>
      <w:sz w:val="1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E4DD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804F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C1F59"/>
    <w:rPr>
      <w:rFonts w:ascii="Times New Roman" w:eastAsia="Times New Roman" w:hAnsi="Times New Roman" w:cs="Times New Roman"/>
      <w:b/>
      <w:i/>
      <w:sz w:val="18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locked/>
    <w:rsid w:val="003C1F59"/>
  </w:style>
  <w:style w:type="character" w:customStyle="1" w:styleId="NagwekZnak1">
    <w:name w:val="Nagłówek Znak1"/>
    <w:uiPriority w:val="99"/>
    <w:semiHidden/>
    <w:rsid w:val="003C1F5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link w:val="Nagwek3"/>
    <w:uiPriority w:val="9"/>
    <w:semiHidden/>
    <w:rsid w:val="00804FF3"/>
    <w:rPr>
      <w:rFonts w:ascii="Cambria" w:hAnsi="Cambria"/>
      <w:b/>
      <w:bCs/>
      <w:color w:val="4F81BD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EC3981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rsid w:val="00EC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link w:val="Tematkomentarza"/>
    <w:uiPriority w:val="99"/>
    <w:semiHidden/>
    <w:rsid w:val="00EC398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dymkaZnak">
    <w:name w:val="Tekst dymka Znak"/>
    <w:link w:val="Tekstdymka"/>
    <w:uiPriority w:val="99"/>
    <w:semiHidden/>
    <w:rsid w:val="00EC3981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czeinternetowe">
    <w:name w:val="Łącze internetowe"/>
    <w:unhideWhenUsed/>
    <w:rsid w:val="000A52E2"/>
    <w:rPr>
      <w:color w:val="0000FF"/>
      <w:u w:val="single"/>
    </w:rPr>
  </w:style>
  <w:style w:type="character" w:customStyle="1" w:styleId="StopkaZnak">
    <w:name w:val="Stopka Znak"/>
    <w:link w:val="Stopka"/>
    <w:uiPriority w:val="99"/>
    <w:rsid w:val="009C6B6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rsid w:val="00FD38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nhideWhenUsed/>
    <w:rsid w:val="00FD3828"/>
    <w:rPr>
      <w:vertAlign w:val="superscript"/>
    </w:rPr>
  </w:style>
  <w:style w:type="character" w:customStyle="1" w:styleId="WW8Num1z4">
    <w:name w:val="WW8Num1z4"/>
    <w:rsid w:val="00DC376E"/>
  </w:style>
  <w:style w:type="character" w:customStyle="1" w:styleId="TekstprzypisukocowegoZnak">
    <w:name w:val="Tekst przypisu końcowego Znak"/>
    <w:link w:val="Tekstprzypisukocowego"/>
    <w:semiHidden/>
    <w:rsid w:val="006D2A4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ListLabel1">
    <w:name w:val="ListLabel 1"/>
    <w:rsid w:val="00FA417A"/>
    <w:rPr>
      <w:b/>
      <w:bCs/>
    </w:rPr>
  </w:style>
  <w:style w:type="character" w:customStyle="1" w:styleId="ListLabel2">
    <w:name w:val="ListLabel 2"/>
    <w:rsid w:val="00FA417A"/>
    <w:rPr>
      <w:b w:val="0"/>
      <w:bCs/>
    </w:rPr>
  </w:style>
  <w:style w:type="character" w:customStyle="1" w:styleId="ListLabel3">
    <w:name w:val="ListLabel 3"/>
    <w:rsid w:val="00FA417A"/>
    <w:rPr>
      <w:b w:val="0"/>
      <w:color w:val="00000A"/>
    </w:rPr>
  </w:style>
  <w:style w:type="character" w:customStyle="1" w:styleId="ListLabel4">
    <w:name w:val="ListLabel 4"/>
    <w:rsid w:val="00FA417A"/>
    <w:rPr>
      <w:rFonts w:cs="Times New Roman"/>
    </w:rPr>
  </w:style>
  <w:style w:type="character" w:customStyle="1" w:styleId="ListLabel5">
    <w:name w:val="ListLabel 5"/>
    <w:rsid w:val="00FA417A"/>
    <w:rPr>
      <w:rFonts w:cs="Courier New"/>
    </w:rPr>
  </w:style>
  <w:style w:type="character" w:customStyle="1" w:styleId="ListLabel6">
    <w:name w:val="ListLabel 6"/>
    <w:rsid w:val="00FA417A"/>
    <w:rPr>
      <w:b/>
    </w:rPr>
  </w:style>
  <w:style w:type="character" w:customStyle="1" w:styleId="ListLabel7">
    <w:name w:val="ListLabel 7"/>
    <w:rsid w:val="00FA417A"/>
    <w:rPr>
      <w:color w:val="00000A"/>
    </w:rPr>
  </w:style>
  <w:style w:type="character" w:customStyle="1" w:styleId="ListLabel8">
    <w:name w:val="ListLabel 8"/>
    <w:rsid w:val="00FA417A"/>
    <w:rPr>
      <w:i w:val="0"/>
      <w:iCs/>
    </w:rPr>
  </w:style>
  <w:style w:type="character" w:customStyle="1" w:styleId="ListLabel9">
    <w:name w:val="ListLabel 9"/>
    <w:rsid w:val="00FA417A"/>
    <w:rPr>
      <w:sz w:val="24"/>
    </w:rPr>
  </w:style>
  <w:style w:type="character" w:customStyle="1" w:styleId="ListLabel10">
    <w:name w:val="ListLabel 10"/>
    <w:rsid w:val="00FA417A"/>
    <w:rPr>
      <w:b w:val="0"/>
      <w:bCs w:val="0"/>
      <w:i w:val="0"/>
      <w:iCs w:val="0"/>
    </w:rPr>
  </w:style>
  <w:style w:type="character" w:customStyle="1" w:styleId="ListLabel11">
    <w:name w:val="ListLabel 11"/>
    <w:rsid w:val="00FA417A"/>
    <w:rPr>
      <w:b w:val="0"/>
      <w:bCs w:val="0"/>
    </w:rPr>
  </w:style>
  <w:style w:type="character" w:customStyle="1" w:styleId="ListLabel12">
    <w:name w:val="ListLabel 12"/>
    <w:rsid w:val="00FA417A"/>
    <w:rPr>
      <w:b w:val="0"/>
      <w:bCs/>
      <w:i w:val="0"/>
      <w:iCs w:val="0"/>
    </w:rPr>
  </w:style>
  <w:style w:type="character" w:customStyle="1" w:styleId="ListLabel13">
    <w:name w:val="ListLabel 13"/>
    <w:rsid w:val="00FA417A"/>
    <w:rPr>
      <w:b/>
      <w:bCs/>
    </w:rPr>
  </w:style>
  <w:style w:type="character" w:customStyle="1" w:styleId="ListLabel14">
    <w:name w:val="ListLabel 14"/>
    <w:rsid w:val="00FA417A"/>
    <w:rPr>
      <w:b w:val="0"/>
      <w:bCs/>
    </w:rPr>
  </w:style>
  <w:style w:type="character" w:customStyle="1" w:styleId="ListLabel15">
    <w:name w:val="ListLabel 15"/>
    <w:rsid w:val="00FA417A"/>
    <w:rPr>
      <w:b w:val="0"/>
      <w:color w:val="00000A"/>
    </w:rPr>
  </w:style>
  <w:style w:type="character" w:customStyle="1" w:styleId="ListLabel16">
    <w:name w:val="ListLabel 16"/>
    <w:rsid w:val="00FA417A"/>
    <w:rPr>
      <w:rFonts w:cs="Times New Roman"/>
    </w:rPr>
  </w:style>
  <w:style w:type="character" w:customStyle="1" w:styleId="ListLabel17">
    <w:name w:val="ListLabel 17"/>
    <w:rsid w:val="00FA417A"/>
    <w:rPr>
      <w:rFonts w:cs="Courier New"/>
    </w:rPr>
  </w:style>
  <w:style w:type="character" w:customStyle="1" w:styleId="ListLabel18">
    <w:name w:val="ListLabel 18"/>
    <w:rsid w:val="00FA417A"/>
    <w:rPr>
      <w:rFonts w:cs="Wingdings"/>
    </w:rPr>
  </w:style>
  <w:style w:type="character" w:customStyle="1" w:styleId="ListLabel19">
    <w:name w:val="ListLabel 19"/>
    <w:rsid w:val="00FA417A"/>
    <w:rPr>
      <w:rFonts w:cs="Symbol"/>
    </w:rPr>
  </w:style>
  <w:style w:type="character" w:customStyle="1" w:styleId="ListLabel20">
    <w:name w:val="ListLabel 20"/>
    <w:rsid w:val="00FA417A"/>
    <w:rPr>
      <w:b/>
    </w:rPr>
  </w:style>
  <w:style w:type="character" w:customStyle="1" w:styleId="ListLabel21">
    <w:name w:val="ListLabel 21"/>
    <w:rsid w:val="00FA417A"/>
    <w:rPr>
      <w:color w:val="00000A"/>
    </w:rPr>
  </w:style>
  <w:style w:type="character" w:customStyle="1" w:styleId="ListLabel22">
    <w:name w:val="ListLabel 22"/>
    <w:rsid w:val="00FA417A"/>
    <w:rPr>
      <w:i w:val="0"/>
      <w:iCs/>
    </w:rPr>
  </w:style>
  <w:style w:type="character" w:customStyle="1" w:styleId="ListLabel23">
    <w:name w:val="ListLabel 23"/>
    <w:rsid w:val="00FA417A"/>
    <w:rPr>
      <w:sz w:val="24"/>
    </w:rPr>
  </w:style>
  <w:style w:type="character" w:customStyle="1" w:styleId="ListLabel24">
    <w:name w:val="ListLabel 24"/>
    <w:rsid w:val="00FA417A"/>
    <w:rPr>
      <w:b w:val="0"/>
      <w:bCs w:val="0"/>
      <w:i w:val="0"/>
      <w:iCs w:val="0"/>
    </w:rPr>
  </w:style>
  <w:style w:type="character" w:customStyle="1" w:styleId="ListLabel25">
    <w:name w:val="ListLabel 25"/>
    <w:rsid w:val="00FA417A"/>
    <w:rPr>
      <w:b w:val="0"/>
      <w:bCs w:val="0"/>
    </w:rPr>
  </w:style>
  <w:style w:type="character" w:customStyle="1" w:styleId="ListLabel26">
    <w:name w:val="ListLabel 26"/>
    <w:rsid w:val="00FA417A"/>
    <w:rPr>
      <w:b w:val="0"/>
      <w:bCs/>
      <w:i w:val="0"/>
      <w:iCs w:val="0"/>
    </w:rPr>
  </w:style>
  <w:style w:type="paragraph" w:styleId="Nagwek">
    <w:name w:val="header"/>
    <w:basedOn w:val="Normalny"/>
    <w:next w:val="Tretekstu"/>
    <w:link w:val="NagwekZnak"/>
    <w:rsid w:val="00FA417A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retekstu">
    <w:name w:val="Treść tekstu"/>
    <w:basedOn w:val="Normalny"/>
    <w:rsid w:val="00FA417A"/>
    <w:pPr>
      <w:spacing w:after="140" w:line="288" w:lineRule="auto"/>
    </w:pPr>
  </w:style>
  <w:style w:type="paragraph" w:styleId="Lista">
    <w:name w:val="List"/>
    <w:basedOn w:val="Tretekstu"/>
    <w:rsid w:val="00FA417A"/>
    <w:rPr>
      <w:rFonts w:cs="FreeSans"/>
    </w:rPr>
  </w:style>
  <w:style w:type="paragraph" w:styleId="Podpis">
    <w:name w:val="Signature"/>
    <w:basedOn w:val="Normalny"/>
    <w:rsid w:val="00FA417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ny"/>
    <w:rsid w:val="00FA417A"/>
    <w:pPr>
      <w:suppressLineNumbers/>
    </w:pPr>
    <w:rPr>
      <w:rFonts w:cs="FreeSans"/>
    </w:rPr>
  </w:style>
  <w:style w:type="paragraph" w:customStyle="1" w:styleId="Gwka">
    <w:name w:val="Główka"/>
    <w:basedOn w:val="Normalny"/>
    <w:unhideWhenUsed/>
    <w:rsid w:val="003C1F59"/>
    <w:pPr>
      <w:tabs>
        <w:tab w:val="center" w:pos="4536"/>
        <w:tab w:val="right" w:pos="9072"/>
      </w:tabs>
    </w:pPr>
    <w:rPr>
      <w:rFonts w:ascii="Calibri" w:hAnsi="Calibri" w:cs="Calibri"/>
      <w:sz w:val="22"/>
      <w:szCs w:val="22"/>
      <w:lang w:eastAsia="en-US"/>
    </w:rPr>
  </w:style>
  <w:style w:type="paragraph" w:styleId="Akapitzlist">
    <w:name w:val="List Paragraph"/>
    <w:aliases w:val="L1,Numerowanie,List Paragraph"/>
    <w:basedOn w:val="Normalny"/>
    <w:link w:val="AkapitzlistZnak"/>
    <w:uiPriority w:val="34"/>
    <w:qFormat/>
    <w:rsid w:val="003C1F59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EC3981"/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rsid w:val="00EC398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398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17D72"/>
    <w:pPr>
      <w:suppressAutoHyphens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717D72"/>
    <w:rPr>
      <w:color w:val="00000A"/>
    </w:rPr>
  </w:style>
  <w:style w:type="paragraph" w:customStyle="1" w:styleId="CM3">
    <w:name w:val="CM3"/>
    <w:basedOn w:val="Default"/>
    <w:next w:val="Default"/>
    <w:uiPriority w:val="99"/>
    <w:rsid w:val="00717D72"/>
    <w:rPr>
      <w:color w:val="00000A"/>
    </w:rPr>
  </w:style>
  <w:style w:type="paragraph" w:styleId="Stopka">
    <w:name w:val="footer"/>
    <w:basedOn w:val="Normalny"/>
    <w:link w:val="StopkaZnak"/>
    <w:uiPriority w:val="99"/>
    <w:unhideWhenUsed/>
    <w:rsid w:val="009C6B66"/>
    <w:pPr>
      <w:tabs>
        <w:tab w:val="center" w:pos="4536"/>
        <w:tab w:val="right" w:pos="9072"/>
      </w:tabs>
    </w:p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FD3828"/>
  </w:style>
  <w:style w:type="paragraph" w:styleId="Tekstprzypisukocowego">
    <w:name w:val="endnote text"/>
    <w:basedOn w:val="Normalny"/>
    <w:link w:val="TekstprzypisukocowegoZnak"/>
    <w:semiHidden/>
    <w:rsid w:val="006D2A42"/>
  </w:style>
  <w:style w:type="paragraph" w:customStyle="1" w:styleId="Tekstpodstawowy21">
    <w:name w:val="Tekst podstawowy 21"/>
    <w:basedOn w:val="Normalny"/>
    <w:rsid w:val="00AB6B28"/>
    <w:pPr>
      <w:jc w:val="center"/>
    </w:pPr>
    <w:rPr>
      <w:sz w:val="24"/>
      <w:lang w:eastAsia="zh-CN"/>
    </w:rPr>
  </w:style>
  <w:style w:type="character" w:styleId="Hipercze">
    <w:name w:val="Hyperlink"/>
    <w:uiPriority w:val="99"/>
    <w:unhideWhenUsed/>
    <w:rsid w:val="00F97B7C"/>
    <w:rPr>
      <w:color w:val="0000FF"/>
      <w:u w:val="single"/>
    </w:rPr>
  </w:style>
  <w:style w:type="character" w:customStyle="1" w:styleId="Nagwek2Znak">
    <w:name w:val="Nagłówek 2 Znak"/>
    <w:link w:val="Nagwek2"/>
    <w:uiPriority w:val="9"/>
    <w:rsid w:val="00FE4DDE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paragraph" w:customStyle="1" w:styleId="rozdzia">
    <w:name w:val="rozdział"/>
    <w:basedOn w:val="Nagwek1"/>
    <w:next w:val="podrozdzia"/>
    <w:link w:val="rozdziaZnak"/>
    <w:qFormat/>
    <w:rsid w:val="00F169B1"/>
    <w:pPr>
      <w:numPr>
        <w:numId w:val="1"/>
      </w:numPr>
    </w:pPr>
    <w:rPr>
      <w:rFonts w:ascii="Arial" w:hAnsi="Arial" w:cs="Arial"/>
      <w:i w:val="0"/>
      <w:color w:val="auto"/>
      <w:sz w:val="24"/>
      <w:lang w:eastAsia="zh-CN"/>
    </w:rPr>
  </w:style>
  <w:style w:type="paragraph" w:styleId="Bezodstpw">
    <w:name w:val="No Spacing"/>
    <w:uiPriority w:val="1"/>
    <w:qFormat/>
    <w:rsid w:val="00FE4DDE"/>
    <w:pPr>
      <w:suppressAutoHyphens/>
    </w:pPr>
    <w:rPr>
      <w:rFonts w:ascii="Times New Roman" w:eastAsia="Times New Roman" w:hAnsi="Times New Roman" w:cs="Times New Roman"/>
      <w:color w:val="00000A"/>
    </w:rPr>
  </w:style>
  <w:style w:type="character" w:customStyle="1" w:styleId="rozdziaZnak">
    <w:name w:val="rozdział Znak"/>
    <w:link w:val="rozdzia"/>
    <w:rsid w:val="00F169B1"/>
    <w:rPr>
      <w:rFonts w:ascii="Arial" w:eastAsia="Times New Roman" w:hAnsi="Arial" w:cs="Arial"/>
      <w:b/>
      <w:sz w:val="24"/>
      <w:lang w:eastAsia="zh-CN"/>
    </w:rPr>
  </w:style>
  <w:style w:type="paragraph" w:customStyle="1" w:styleId="podrozdzia">
    <w:name w:val="podrozdział"/>
    <w:basedOn w:val="Nagwek2"/>
    <w:link w:val="podrozdziaZnak"/>
    <w:qFormat/>
    <w:rsid w:val="00AC3F5D"/>
    <w:pPr>
      <w:jc w:val="center"/>
    </w:pPr>
    <w:rPr>
      <w:rFonts w:ascii="Arial" w:hAnsi="Arial" w:cs="Arial"/>
      <w:color w:val="auto"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C3F5D"/>
    <w:pPr>
      <w:keepLines/>
      <w:suppressAutoHyphens w:val="0"/>
      <w:spacing w:before="480" w:line="276" w:lineRule="auto"/>
      <w:jc w:val="left"/>
      <w:outlineLvl w:val="9"/>
    </w:pPr>
    <w:rPr>
      <w:rFonts w:ascii="Cambria" w:hAnsi="Cambria"/>
      <w:bCs/>
      <w:i w:val="0"/>
      <w:color w:val="365F91"/>
      <w:sz w:val="28"/>
      <w:szCs w:val="28"/>
    </w:rPr>
  </w:style>
  <w:style w:type="character" w:customStyle="1" w:styleId="podrozdziaZnak">
    <w:name w:val="podrozdział Znak"/>
    <w:link w:val="podrozdzia"/>
    <w:rsid w:val="00AC3F5D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6727FC"/>
    <w:pPr>
      <w:tabs>
        <w:tab w:val="left" w:pos="284"/>
        <w:tab w:val="right" w:leader="dot" w:pos="9062"/>
      </w:tabs>
      <w:spacing w:after="100"/>
      <w:ind w:left="851" w:hanging="567"/>
      <w:jc w:val="both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077654"/>
    <w:pPr>
      <w:tabs>
        <w:tab w:val="right" w:leader="dot" w:pos="9062"/>
      </w:tabs>
      <w:suppressAutoHyphens w:val="0"/>
      <w:spacing w:after="100" w:line="276" w:lineRule="auto"/>
    </w:pPr>
    <w:rPr>
      <w:rFonts w:ascii="Calibri" w:hAnsi="Calibri"/>
      <w:b/>
      <w:noProof/>
      <w:color w:val="auto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AC3F5D"/>
    <w:pPr>
      <w:suppressAutoHyphens w:val="0"/>
      <w:spacing w:after="100" w:line="276" w:lineRule="auto"/>
      <w:ind w:left="440"/>
    </w:pPr>
    <w:rPr>
      <w:rFonts w:ascii="Calibri" w:hAnsi="Calibri"/>
      <w:color w:val="auto"/>
      <w:sz w:val="22"/>
      <w:szCs w:val="22"/>
    </w:rPr>
  </w:style>
  <w:style w:type="table" w:styleId="Tabela-Siatka">
    <w:name w:val="Table Grid"/>
    <w:basedOn w:val="Standardowy"/>
    <w:uiPriority w:val="39"/>
    <w:rsid w:val="00131F4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treci3">
    <w:name w:val="Tekst treści (3)_"/>
    <w:basedOn w:val="Domylnaczcionkaakapitu"/>
    <w:rsid w:val="00CB2948"/>
    <w:rPr>
      <w:rFonts w:ascii="Arial" w:eastAsia="Arial" w:hAnsi="Arial" w:cs="Arial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Teksttreci2Kursywa">
    <w:name w:val="Tekst treści (2) + Kursywa"/>
    <w:basedOn w:val="Domylnaczcionkaakapitu"/>
    <w:rsid w:val="00CB2948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Uwydatnienie">
    <w:name w:val="Emphasis"/>
    <w:basedOn w:val="Domylnaczcionkaakapitu"/>
    <w:uiPriority w:val="20"/>
    <w:qFormat/>
    <w:rsid w:val="00B960CA"/>
    <w:rPr>
      <w:i/>
      <w:iCs/>
    </w:rPr>
  </w:style>
  <w:style w:type="paragraph" w:customStyle="1" w:styleId="1TableHead">
    <w:name w:val="1Table_Head"/>
    <w:rsid w:val="008E0476"/>
    <w:pPr>
      <w:keepNext/>
      <w:keepLines/>
      <w:spacing w:before="60" w:after="60"/>
      <w:jc w:val="center"/>
    </w:pPr>
    <w:rPr>
      <w:rFonts w:ascii="Cambria" w:eastAsia="Times New Roman" w:hAnsi="Cambria" w:cs="Times New Roman"/>
      <w:b/>
    </w:rPr>
  </w:style>
  <w:style w:type="character" w:customStyle="1" w:styleId="Wyrnienie">
    <w:name w:val="Wyróżnienie"/>
    <w:basedOn w:val="Domylnaczcionkaakapitu"/>
    <w:rsid w:val="004510A5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770C5"/>
    <w:rPr>
      <w:color w:val="605E5C"/>
      <w:shd w:val="clear" w:color="auto" w:fill="E1DFDD"/>
    </w:rPr>
  </w:style>
  <w:style w:type="character" w:customStyle="1" w:styleId="Domylnaczcionkaakapitu1">
    <w:name w:val="Domyślna czcionka akapitu1"/>
    <w:rsid w:val="00BD6221"/>
  </w:style>
  <w:style w:type="paragraph" w:customStyle="1" w:styleId="Normalny1">
    <w:name w:val="Normalny1"/>
    <w:rsid w:val="00BD6221"/>
    <w:pPr>
      <w:widowControl w:val="0"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Standard">
    <w:name w:val="Standard"/>
    <w:rsid w:val="00930990"/>
    <w:pPr>
      <w:widowControl w:val="0"/>
      <w:suppressAutoHyphens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Akapitzlist1">
    <w:name w:val="Akapit z listą1"/>
    <w:basedOn w:val="Normalny"/>
    <w:rsid w:val="00BA4641"/>
    <w:pPr>
      <w:suppressAutoHyphens w:val="0"/>
      <w:spacing w:after="160" w:line="259" w:lineRule="auto"/>
      <w:ind w:left="720"/>
    </w:pPr>
    <w:rPr>
      <w:rFonts w:ascii="Calibri" w:hAnsi="Calibri"/>
      <w:color w:val="auto"/>
      <w:sz w:val="22"/>
      <w:szCs w:val="22"/>
      <w:lang w:eastAsia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D5565"/>
    <w:rPr>
      <w:color w:val="605E5C"/>
      <w:shd w:val="clear" w:color="auto" w:fill="E1DFDD"/>
    </w:rPr>
  </w:style>
  <w:style w:type="paragraph" w:customStyle="1" w:styleId="Domylnie">
    <w:name w:val="Domyślnie"/>
    <w:rsid w:val="005A1CD1"/>
    <w:rPr>
      <w:rFonts w:ascii="Times New Roman" w:eastAsia="Times New Roman" w:hAnsi="Times New Roman" w:cs="Times New Roman"/>
      <w:snapToGrid w:val="0"/>
      <w:sz w:val="24"/>
    </w:rPr>
  </w:style>
  <w:style w:type="paragraph" w:customStyle="1" w:styleId="WW-NormalnyWeb">
    <w:name w:val="WW-Normalny (Web)"/>
    <w:basedOn w:val="Normalny"/>
    <w:rsid w:val="005A1CD1"/>
    <w:pPr>
      <w:widowControl w:val="0"/>
      <w:spacing w:before="100" w:after="100"/>
    </w:pPr>
    <w:rPr>
      <w:rFonts w:eastAsia="Arial Unicode MS"/>
      <w:color w:val="auto"/>
      <w:sz w:val="24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3E74"/>
    <w:rPr>
      <w:vertAlign w:val="superscript"/>
    </w:rPr>
  </w:style>
  <w:style w:type="paragraph" w:styleId="Tekstpodstawowy">
    <w:name w:val="Body Text"/>
    <w:basedOn w:val="Normalny"/>
    <w:link w:val="TekstpodstawowyZnak"/>
    <w:rsid w:val="002B40BF"/>
    <w:pPr>
      <w:widowControl w:val="0"/>
      <w:spacing w:after="120"/>
    </w:pPr>
    <w:rPr>
      <w:rFonts w:eastAsia="Lucida Sans Unicode"/>
      <w:color w:val="auto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2B40BF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customStyle="1" w:styleId="ust">
    <w:name w:val="ust"/>
    <w:rsid w:val="002B40BF"/>
    <w:pPr>
      <w:suppressAutoHyphens/>
      <w:spacing w:before="60" w:after="60"/>
      <w:ind w:left="426" w:hanging="284"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E5032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List Paragraph Znak"/>
    <w:link w:val="Akapitzlist"/>
    <w:uiPriority w:val="34"/>
    <w:rsid w:val="0030697F"/>
    <w:rPr>
      <w:rFonts w:ascii="Times New Roman" w:eastAsia="Times New Roman" w:hAnsi="Times New Roman" w:cs="Times New Roman"/>
      <w:color w:val="00000A"/>
    </w:rPr>
  </w:style>
  <w:style w:type="paragraph" w:styleId="NormalnyWeb">
    <w:name w:val="Normal (Web)"/>
    <w:basedOn w:val="Normalny"/>
    <w:uiPriority w:val="99"/>
    <w:semiHidden/>
    <w:unhideWhenUsed/>
    <w:rsid w:val="00382686"/>
    <w:pPr>
      <w:suppressAutoHyphens w:val="0"/>
      <w:spacing w:before="100" w:beforeAutospacing="1" w:after="100" w:afterAutospacing="1"/>
    </w:pPr>
    <w:rPr>
      <w:color w:val="auto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9018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9018C"/>
    <w:rPr>
      <w:rFonts w:ascii="Times New Roman" w:eastAsia="Times New Roman" w:hAnsi="Times New Roman" w:cs="Times New Roman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53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4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00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594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69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890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82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50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588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8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59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928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0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136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8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8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3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8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16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26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66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27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1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9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0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8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7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1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49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1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8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7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4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8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0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0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9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8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4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5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3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1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7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1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8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9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7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8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5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8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7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3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1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1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2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1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76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8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661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45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379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450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0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059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471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40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13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64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26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29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78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25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2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7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8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5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08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1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9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9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92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655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65F598-4EFD-4C13-ACB9-2D6191767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4</Pages>
  <Words>985</Words>
  <Characters>5911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Komputronik</dc:creator>
  <cp:lastModifiedBy>Windows User</cp:lastModifiedBy>
  <cp:revision>54</cp:revision>
  <cp:lastPrinted>2019-06-06T07:03:00Z</cp:lastPrinted>
  <dcterms:created xsi:type="dcterms:W3CDTF">2024-12-20T09:45:00Z</dcterms:created>
  <dcterms:modified xsi:type="dcterms:W3CDTF">2026-03-10T13:24:00Z</dcterms:modified>
</cp:coreProperties>
</file>